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D4A86" w14:textId="712A0C3D" w:rsidR="00C002F0" w:rsidRPr="00A6535A" w:rsidRDefault="00C002F0" w:rsidP="00B52609">
      <w:pPr>
        <w:pStyle w:val="Odstavekseznama"/>
        <w:ind w:left="426"/>
        <w:jc w:val="both"/>
        <w:rPr>
          <w:b/>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16290EB3" w14:textId="77777777" w:rsidTr="00871FC4">
        <w:trPr>
          <w:trHeight w:val="288"/>
        </w:trPr>
        <w:tc>
          <w:tcPr>
            <w:tcW w:w="9053" w:type="dxa"/>
            <w:tcBorders>
              <w:bottom w:val="single" w:sz="4" w:space="0" w:color="auto"/>
            </w:tcBorders>
            <w:shd w:val="clear" w:color="auto" w:fill="D9D9D9" w:themeFill="background1" w:themeFillShade="D9"/>
            <w:vAlign w:val="center"/>
          </w:tcPr>
          <w:p w14:paraId="0EC0D145" w14:textId="77777777"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0" w:name="_Toc151713815"/>
            <w:bookmarkStart w:id="1" w:name="_Toc151714094"/>
            <w:r>
              <w:rPr>
                <w:rFonts w:ascii="Times New Roman" w:hAnsi="Times New Roman" w:cs="Times New Roman"/>
                <w:sz w:val="22"/>
              </w:rPr>
              <w:lastRenderedPageBreak/>
              <w:t>X. PONUDBENA DOKUMENTACIJA</w:t>
            </w:r>
            <w:bookmarkEnd w:id="0"/>
            <w:bookmarkEnd w:id="1"/>
          </w:p>
        </w:tc>
      </w:tr>
    </w:tbl>
    <w:p w14:paraId="40259935" w14:textId="77777777" w:rsidR="006C6DCA" w:rsidRPr="006C6DCA" w:rsidRDefault="006C6DCA" w:rsidP="006C6DCA">
      <w:pPr>
        <w:tabs>
          <w:tab w:val="num" w:pos="1380"/>
        </w:tabs>
        <w:jc w:val="both"/>
        <w:rPr>
          <w:i w:val="0"/>
          <w:sz w:val="22"/>
          <w:szCs w:val="22"/>
        </w:rPr>
      </w:pPr>
    </w:p>
    <w:p w14:paraId="7D735839" w14:textId="77777777" w:rsidR="00C002F0" w:rsidRDefault="00C002F0" w:rsidP="0050783A">
      <w:pPr>
        <w:pStyle w:val="Glava"/>
        <w:tabs>
          <w:tab w:val="clear" w:pos="9072"/>
          <w:tab w:val="left" w:pos="708"/>
        </w:tabs>
        <w:jc w:val="both"/>
        <w:rPr>
          <w:i w:val="0"/>
          <w:sz w:val="22"/>
          <w:szCs w:val="22"/>
        </w:rPr>
      </w:pPr>
    </w:p>
    <w:p w14:paraId="4D0C77F8" w14:textId="77777777" w:rsidR="00C002F0" w:rsidRDefault="00C002F0" w:rsidP="0050783A">
      <w:pPr>
        <w:pStyle w:val="Glava"/>
        <w:tabs>
          <w:tab w:val="clear" w:pos="9072"/>
          <w:tab w:val="left" w:pos="708"/>
        </w:tabs>
        <w:jc w:val="both"/>
        <w:rPr>
          <w:i w:val="0"/>
          <w:sz w:val="22"/>
          <w:szCs w:val="22"/>
        </w:rPr>
      </w:pPr>
    </w:p>
    <w:p w14:paraId="72634945"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75686A3F"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ED6A6"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7D7E6F"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5690A68D"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1C0F1E4"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20C8D2C"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00608E2B"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65259B3"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047DFC7" w14:textId="77777777" w:rsidR="00035B2B" w:rsidRPr="00C002F0" w:rsidRDefault="00035B2B" w:rsidP="0050783A">
            <w:pPr>
              <w:rPr>
                <w:i w:val="0"/>
                <w:sz w:val="22"/>
                <w:szCs w:val="22"/>
              </w:rPr>
            </w:pPr>
            <w:r w:rsidRPr="00C002F0">
              <w:rPr>
                <w:i w:val="0"/>
                <w:sz w:val="22"/>
                <w:szCs w:val="22"/>
              </w:rPr>
              <w:t>ESPD obrazec</w:t>
            </w:r>
          </w:p>
        </w:tc>
      </w:tr>
      <w:tr w:rsidR="00035B2B" w:rsidRPr="00C002F0" w14:paraId="26BF6C6B"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33AB5EE"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E6228AE" w14:textId="77777777" w:rsidR="00035B2B" w:rsidRPr="00C002F0" w:rsidRDefault="00730519" w:rsidP="0050783A">
            <w:pPr>
              <w:rPr>
                <w:i w:val="0"/>
                <w:sz w:val="22"/>
                <w:szCs w:val="22"/>
              </w:rPr>
            </w:pPr>
            <w:r w:rsidRPr="00C002F0">
              <w:rPr>
                <w:i w:val="0"/>
                <w:sz w:val="22"/>
                <w:szCs w:val="22"/>
              </w:rPr>
              <w:t>Predračun</w:t>
            </w:r>
          </w:p>
        </w:tc>
      </w:tr>
      <w:tr w:rsidR="00035B2B" w:rsidRPr="00C002F0" w14:paraId="408A2BF5"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8AEFC52"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C129927"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18631571"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0FC53817" w14:textId="77777777"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1C0574EB"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439D0FAB"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2C3A6120"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56ACD0A1"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3ECC9FAF"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4B16C554"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293E311C"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7B6ED907" w14:textId="77777777"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6688CD70" w14:textId="77777777"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40477A2"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EEB678" w14:textId="77777777"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DDAF561"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01BC94EB"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A6E6330" w14:textId="77777777"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7DFDA0B" w14:textId="55049120" w:rsidR="00605AE7" w:rsidRPr="00C002F0" w:rsidRDefault="002A4913" w:rsidP="000938EB">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w:t>
            </w:r>
            <w:r w:rsidRPr="00C002F0">
              <w:rPr>
                <w:i w:val="0"/>
                <w:color w:val="000000"/>
                <w:sz w:val="22"/>
                <w:szCs w:val="22"/>
              </w:rPr>
              <w:t>čistil</w:t>
            </w:r>
            <w:r w:rsidR="000938EB">
              <w:rPr>
                <w:i w:val="0"/>
                <w:color w:val="000000"/>
                <w:sz w:val="22"/>
                <w:szCs w:val="22"/>
              </w:rPr>
              <w:t xml:space="preserve"> za trdne površine</w:t>
            </w:r>
            <w:r w:rsidRPr="00C002F0">
              <w:rPr>
                <w:i w:val="0"/>
                <w:color w:val="000000"/>
                <w:sz w:val="22"/>
                <w:szCs w:val="22"/>
              </w:rPr>
              <w:t xml:space="preserve"> </w:t>
            </w:r>
          </w:p>
        </w:tc>
      </w:tr>
      <w:tr w:rsidR="00035B2B" w:rsidRPr="00C002F0" w14:paraId="58FD6DA2"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AA9A256" w14:textId="77777777" w:rsidR="00B63BCD" w:rsidRPr="00C002F0" w:rsidRDefault="00B63BCD" w:rsidP="0050783A">
            <w:pPr>
              <w:pStyle w:val="Telobesedila-zamik"/>
              <w:spacing w:after="0"/>
              <w:ind w:left="0"/>
              <w:rPr>
                <w:b/>
                <w:sz w:val="22"/>
                <w:szCs w:val="22"/>
              </w:rPr>
            </w:pPr>
          </w:p>
          <w:p w14:paraId="18C5821B"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6C1D0D83" w14:textId="77777777" w:rsidR="00B63BCD" w:rsidRPr="00C002F0" w:rsidRDefault="00B63BCD" w:rsidP="0050783A">
            <w:pPr>
              <w:pStyle w:val="Telobesedila-zamik"/>
              <w:spacing w:after="0"/>
              <w:ind w:left="0"/>
              <w:rPr>
                <w:b/>
                <w:i w:val="0"/>
                <w:sz w:val="22"/>
                <w:szCs w:val="22"/>
              </w:rPr>
            </w:pPr>
          </w:p>
          <w:p w14:paraId="319C5446"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5559DAAB" w14:textId="77777777" w:rsidR="00B63BCD" w:rsidRPr="00C002F0" w:rsidRDefault="00B63BCD" w:rsidP="0050783A">
            <w:pPr>
              <w:pStyle w:val="Telobesedila-zamik"/>
              <w:spacing w:after="0"/>
              <w:ind w:left="0"/>
              <w:rPr>
                <w:b/>
                <w:i w:val="0"/>
                <w:sz w:val="22"/>
                <w:szCs w:val="22"/>
              </w:rPr>
            </w:pPr>
          </w:p>
          <w:p w14:paraId="7326B8C5"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2F8B57ED" w14:textId="77777777" w:rsidR="00B63BCD" w:rsidRPr="00C002F0" w:rsidRDefault="00B63BCD" w:rsidP="0050783A">
            <w:pPr>
              <w:pStyle w:val="Telobesedila-zamik"/>
              <w:spacing w:after="0"/>
              <w:ind w:left="0"/>
              <w:rPr>
                <w:b/>
                <w:i w:val="0"/>
                <w:sz w:val="22"/>
                <w:szCs w:val="22"/>
              </w:rPr>
            </w:pPr>
          </w:p>
          <w:p w14:paraId="0FB8EA67" w14:textId="77777777"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440539F3" w14:textId="77777777" w:rsidR="00B63BCD" w:rsidRPr="00C002F0" w:rsidRDefault="00B63BCD" w:rsidP="0050783A">
            <w:pPr>
              <w:pStyle w:val="Telobesedila-zamik"/>
              <w:spacing w:after="0"/>
              <w:ind w:left="0"/>
              <w:rPr>
                <w:sz w:val="22"/>
                <w:szCs w:val="22"/>
              </w:rPr>
            </w:pPr>
          </w:p>
          <w:p w14:paraId="178CF287"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1540D0F4" w14:textId="77777777" w:rsidR="00B63BCD" w:rsidRPr="00C002F0" w:rsidRDefault="00B63BCD" w:rsidP="0050783A">
            <w:pPr>
              <w:pStyle w:val="Telobesedila-zamik"/>
              <w:spacing w:after="0"/>
              <w:ind w:left="0"/>
              <w:rPr>
                <w:sz w:val="22"/>
                <w:szCs w:val="22"/>
              </w:rPr>
            </w:pPr>
          </w:p>
          <w:p w14:paraId="729CE50C"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080BF759" w14:textId="77777777" w:rsidR="00B63BCD" w:rsidRPr="00C002F0" w:rsidRDefault="00B63BCD" w:rsidP="00C002F0">
            <w:pPr>
              <w:pStyle w:val="Telobesedila-zamik"/>
              <w:tabs>
                <w:tab w:val="num" w:pos="176"/>
              </w:tabs>
              <w:spacing w:after="0"/>
              <w:ind w:left="0"/>
              <w:rPr>
                <w:i w:val="0"/>
                <w:sz w:val="22"/>
                <w:szCs w:val="22"/>
              </w:rPr>
            </w:pPr>
          </w:p>
          <w:p w14:paraId="4E1CB9B8"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3F0D9E03" w14:textId="77777777" w:rsidR="00B63BCD" w:rsidRPr="00C002F0" w:rsidRDefault="00B63BCD" w:rsidP="00C002F0">
            <w:pPr>
              <w:pStyle w:val="Telobesedila-zamik"/>
              <w:tabs>
                <w:tab w:val="num" w:pos="176"/>
              </w:tabs>
              <w:spacing w:after="0"/>
              <w:ind w:left="0"/>
              <w:rPr>
                <w:i w:val="0"/>
                <w:sz w:val="22"/>
                <w:szCs w:val="22"/>
              </w:rPr>
            </w:pPr>
          </w:p>
          <w:p w14:paraId="0873AE96" w14:textId="7777777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3816599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D63C216"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197E7D"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53181F63"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4C783AC4"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3B735888"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46958D59" w14:textId="77777777" w:rsidR="00035B2B" w:rsidRDefault="00035B2B" w:rsidP="0050783A">
      <w:pPr>
        <w:rPr>
          <w:i w:val="0"/>
          <w:sz w:val="22"/>
          <w:szCs w:val="22"/>
        </w:rPr>
      </w:pPr>
    </w:p>
    <w:p w14:paraId="725C681F" w14:textId="77777777" w:rsidR="00C002F0" w:rsidRDefault="00C002F0" w:rsidP="0050783A">
      <w:pPr>
        <w:rPr>
          <w:i w:val="0"/>
          <w:sz w:val="22"/>
          <w:szCs w:val="22"/>
        </w:rPr>
      </w:pPr>
    </w:p>
    <w:p w14:paraId="5E135077" w14:textId="77777777" w:rsidR="000353C4" w:rsidRDefault="000353C4">
      <w:pPr>
        <w:rPr>
          <w:i w:val="0"/>
          <w:sz w:val="22"/>
          <w:szCs w:val="22"/>
        </w:rPr>
      </w:pPr>
      <w:r>
        <w:rPr>
          <w:i w:val="0"/>
          <w:sz w:val="22"/>
          <w:szCs w:val="22"/>
        </w:rPr>
        <w:br w:type="page"/>
      </w:r>
    </w:p>
    <w:p w14:paraId="2602D1F4"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553D469F" w14:textId="77777777" w:rsidR="00035B2B" w:rsidRDefault="00035B2B" w:rsidP="0050783A">
      <w:pPr>
        <w:pStyle w:val="Glava"/>
        <w:tabs>
          <w:tab w:val="clear" w:pos="9072"/>
          <w:tab w:val="left" w:pos="708"/>
        </w:tabs>
        <w:jc w:val="both"/>
        <w:rPr>
          <w:i w:val="0"/>
          <w:sz w:val="22"/>
          <w:szCs w:val="22"/>
        </w:rPr>
      </w:pPr>
    </w:p>
    <w:p w14:paraId="2ACB1875" w14:textId="77777777" w:rsidR="00035B2B" w:rsidRDefault="00035B2B" w:rsidP="0050783A">
      <w:pPr>
        <w:pStyle w:val="Glava"/>
        <w:tabs>
          <w:tab w:val="clear" w:pos="9072"/>
          <w:tab w:val="left" w:pos="708"/>
        </w:tabs>
        <w:jc w:val="both"/>
        <w:rPr>
          <w:i w:val="0"/>
          <w:sz w:val="22"/>
          <w:szCs w:val="22"/>
        </w:rPr>
      </w:pPr>
    </w:p>
    <w:p w14:paraId="4C75FA0C"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65068B61" w14:textId="77777777" w:rsidR="00035B2B" w:rsidRDefault="00035B2B" w:rsidP="0050783A">
      <w:pPr>
        <w:pStyle w:val="Glava"/>
        <w:tabs>
          <w:tab w:val="clear" w:pos="9072"/>
          <w:tab w:val="left" w:pos="708"/>
        </w:tabs>
        <w:jc w:val="both"/>
        <w:rPr>
          <w:i w:val="0"/>
          <w:sz w:val="22"/>
          <w:szCs w:val="22"/>
        </w:rPr>
      </w:pPr>
    </w:p>
    <w:p w14:paraId="471DED17"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3DB053CC" w14:textId="77777777" w:rsidTr="00C002F0">
        <w:tc>
          <w:tcPr>
            <w:tcW w:w="1481" w:type="dxa"/>
            <w:hideMark/>
          </w:tcPr>
          <w:p w14:paraId="621D77ED"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1F8EA082" w14:textId="77777777" w:rsidR="00035B2B" w:rsidRDefault="00035B2B" w:rsidP="0050783A">
            <w:pPr>
              <w:pStyle w:val="Glava"/>
              <w:tabs>
                <w:tab w:val="clear" w:pos="9072"/>
                <w:tab w:val="left" w:pos="708"/>
              </w:tabs>
              <w:jc w:val="both"/>
              <w:rPr>
                <w:i w:val="0"/>
                <w:sz w:val="22"/>
                <w:szCs w:val="22"/>
              </w:rPr>
            </w:pPr>
          </w:p>
        </w:tc>
      </w:tr>
      <w:tr w:rsidR="00035B2B" w14:paraId="765D5CC4" w14:textId="77777777" w:rsidTr="00C002F0">
        <w:tc>
          <w:tcPr>
            <w:tcW w:w="8888" w:type="dxa"/>
            <w:gridSpan w:val="5"/>
            <w:tcBorders>
              <w:top w:val="nil"/>
              <w:left w:val="nil"/>
              <w:bottom w:val="single" w:sz="4" w:space="0" w:color="auto"/>
              <w:right w:val="nil"/>
            </w:tcBorders>
          </w:tcPr>
          <w:p w14:paraId="308B9845" w14:textId="77777777" w:rsidR="00035B2B" w:rsidRDefault="00035B2B" w:rsidP="0050783A">
            <w:pPr>
              <w:pStyle w:val="Glava"/>
              <w:tabs>
                <w:tab w:val="clear" w:pos="9072"/>
                <w:tab w:val="left" w:pos="708"/>
              </w:tabs>
              <w:jc w:val="both"/>
              <w:rPr>
                <w:i w:val="0"/>
                <w:sz w:val="22"/>
                <w:szCs w:val="22"/>
              </w:rPr>
            </w:pPr>
          </w:p>
        </w:tc>
      </w:tr>
      <w:tr w:rsidR="00035B2B" w14:paraId="402830BE" w14:textId="77777777" w:rsidTr="00C002F0">
        <w:tc>
          <w:tcPr>
            <w:tcW w:w="8888" w:type="dxa"/>
            <w:gridSpan w:val="5"/>
            <w:tcBorders>
              <w:top w:val="single" w:sz="4" w:space="0" w:color="auto"/>
              <w:left w:val="nil"/>
              <w:bottom w:val="single" w:sz="4" w:space="0" w:color="auto"/>
              <w:right w:val="nil"/>
            </w:tcBorders>
          </w:tcPr>
          <w:p w14:paraId="76BCB2E7" w14:textId="77777777" w:rsidR="00035B2B" w:rsidRDefault="00035B2B" w:rsidP="0050783A">
            <w:pPr>
              <w:pStyle w:val="Glava"/>
              <w:tabs>
                <w:tab w:val="clear" w:pos="9072"/>
                <w:tab w:val="left" w:pos="708"/>
              </w:tabs>
              <w:jc w:val="both"/>
              <w:rPr>
                <w:i w:val="0"/>
                <w:sz w:val="22"/>
                <w:szCs w:val="22"/>
              </w:rPr>
            </w:pPr>
          </w:p>
        </w:tc>
      </w:tr>
      <w:tr w:rsidR="00035B2B" w14:paraId="7706E232" w14:textId="77777777" w:rsidTr="00C002F0">
        <w:tc>
          <w:tcPr>
            <w:tcW w:w="8888" w:type="dxa"/>
            <w:gridSpan w:val="5"/>
            <w:tcBorders>
              <w:top w:val="single" w:sz="4" w:space="0" w:color="auto"/>
              <w:left w:val="nil"/>
              <w:bottom w:val="nil"/>
              <w:right w:val="nil"/>
            </w:tcBorders>
          </w:tcPr>
          <w:p w14:paraId="60E2C75B" w14:textId="77777777" w:rsidR="00035B2B" w:rsidRDefault="00035B2B" w:rsidP="0050783A">
            <w:pPr>
              <w:pStyle w:val="Glava"/>
              <w:tabs>
                <w:tab w:val="clear" w:pos="9072"/>
                <w:tab w:val="left" w:pos="708"/>
              </w:tabs>
              <w:jc w:val="both"/>
              <w:rPr>
                <w:i w:val="0"/>
                <w:sz w:val="22"/>
                <w:szCs w:val="22"/>
              </w:rPr>
            </w:pPr>
          </w:p>
        </w:tc>
      </w:tr>
      <w:tr w:rsidR="00035B2B" w14:paraId="20E17E29" w14:textId="77777777" w:rsidTr="00C002F0">
        <w:tc>
          <w:tcPr>
            <w:tcW w:w="8888" w:type="dxa"/>
            <w:gridSpan w:val="5"/>
            <w:hideMark/>
          </w:tcPr>
          <w:p w14:paraId="5E2086D5" w14:textId="19D049A6" w:rsidR="00035B2B" w:rsidRPr="006E2C82" w:rsidRDefault="00035B2B" w:rsidP="0050783A">
            <w:pPr>
              <w:jc w:val="both"/>
              <w:rPr>
                <w:b/>
                <w:i w:val="0"/>
                <w:sz w:val="22"/>
                <w:szCs w:val="22"/>
              </w:rPr>
            </w:pPr>
            <w:r w:rsidRPr="006E2C82">
              <w:rPr>
                <w:i w:val="0"/>
                <w:sz w:val="22"/>
                <w:szCs w:val="22"/>
              </w:rPr>
              <w:t>se prijavljam na razpis za izbiro izvajalca za izvedbo javnega naročila</w:t>
            </w:r>
            <w:r w:rsidRPr="006E2C82">
              <w:rPr>
                <w:b/>
                <w:i w:val="0"/>
                <w:sz w:val="22"/>
                <w:szCs w:val="22"/>
              </w:rPr>
              <w:t xml:space="preserve"> </w:t>
            </w:r>
            <w:r w:rsidR="00E73522" w:rsidRPr="006E2C82">
              <w:rPr>
                <w:b/>
                <w:i w:val="0"/>
                <w:sz w:val="22"/>
                <w:szCs w:val="22"/>
              </w:rPr>
              <w:t>»</w:t>
            </w:r>
            <w:r w:rsidRPr="006E2C82">
              <w:rPr>
                <w:b/>
                <w:i w:val="0"/>
                <w:sz w:val="22"/>
                <w:szCs w:val="22"/>
              </w:rPr>
              <w:t xml:space="preserve">Izvajanje storitev okolju prijaznega čiščenja </w:t>
            </w:r>
            <w:r w:rsidR="00E73522" w:rsidRPr="006E2C82">
              <w:rPr>
                <w:b/>
                <w:i w:val="0"/>
                <w:sz w:val="22"/>
                <w:szCs w:val="22"/>
              </w:rPr>
              <w:t xml:space="preserve">v </w:t>
            </w:r>
            <w:r w:rsidR="009C2969" w:rsidRPr="006E2C82">
              <w:rPr>
                <w:b/>
                <w:i w:val="0"/>
                <w:sz w:val="22"/>
                <w:szCs w:val="22"/>
              </w:rPr>
              <w:t>Javnem zavodu Mladi zmaji</w:t>
            </w:r>
            <w:r w:rsidR="00730519" w:rsidRPr="006E2C82">
              <w:rPr>
                <w:b/>
                <w:i w:val="0"/>
                <w:sz w:val="22"/>
                <w:szCs w:val="22"/>
              </w:rPr>
              <w:t xml:space="preserve"> za obdobje </w:t>
            </w:r>
            <w:r w:rsidR="009C2969" w:rsidRPr="006E2C82">
              <w:rPr>
                <w:b/>
                <w:i w:val="0"/>
                <w:sz w:val="22"/>
                <w:szCs w:val="22"/>
              </w:rPr>
              <w:t>dveh</w:t>
            </w:r>
            <w:r w:rsidR="006D236E" w:rsidRPr="006E2C82">
              <w:rPr>
                <w:b/>
                <w:i w:val="0"/>
                <w:sz w:val="22"/>
                <w:szCs w:val="22"/>
              </w:rPr>
              <w:t xml:space="preserve"> </w:t>
            </w:r>
            <w:r w:rsidR="00730519" w:rsidRPr="006E2C82">
              <w:rPr>
                <w:b/>
                <w:i w:val="0"/>
                <w:sz w:val="22"/>
                <w:szCs w:val="22"/>
              </w:rPr>
              <w:t>let</w:t>
            </w:r>
            <w:r w:rsidR="00E73522" w:rsidRPr="006E2C82">
              <w:rPr>
                <w:b/>
                <w:i w:val="0"/>
                <w:sz w:val="22"/>
                <w:szCs w:val="22"/>
              </w:rPr>
              <w:t>«</w:t>
            </w:r>
          </w:p>
        </w:tc>
      </w:tr>
      <w:tr w:rsidR="00035B2B" w14:paraId="0BD8BFE2" w14:textId="77777777" w:rsidTr="00C002F0">
        <w:tc>
          <w:tcPr>
            <w:tcW w:w="8888" w:type="dxa"/>
            <w:gridSpan w:val="5"/>
          </w:tcPr>
          <w:p w14:paraId="05B1AA23" w14:textId="77777777" w:rsidR="00035B2B" w:rsidRDefault="00035B2B" w:rsidP="0050783A">
            <w:pPr>
              <w:pStyle w:val="Glava"/>
              <w:tabs>
                <w:tab w:val="clear" w:pos="9072"/>
                <w:tab w:val="left" w:pos="708"/>
              </w:tabs>
              <w:jc w:val="both"/>
              <w:rPr>
                <w:i w:val="0"/>
                <w:sz w:val="22"/>
                <w:szCs w:val="22"/>
              </w:rPr>
            </w:pPr>
          </w:p>
        </w:tc>
      </w:tr>
      <w:tr w:rsidR="00E73522" w14:paraId="3879BB4A" w14:textId="77777777" w:rsidTr="00C002F0">
        <w:tc>
          <w:tcPr>
            <w:tcW w:w="8888" w:type="dxa"/>
            <w:gridSpan w:val="5"/>
            <w:hideMark/>
          </w:tcPr>
          <w:p w14:paraId="1545F94D"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3D625F44" w14:textId="77777777" w:rsidTr="00C002F0">
        <w:tc>
          <w:tcPr>
            <w:tcW w:w="8888" w:type="dxa"/>
            <w:gridSpan w:val="5"/>
            <w:tcBorders>
              <w:top w:val="nil"/>
              <w:left w:val="nil"/>
              <w:bottom w:val="single" w:sz="4" w:space="0" w:color="auto"/>
              <w:right w:val="nil"/>
            </w:tcBorders>
          </w:tcPr>
          <w:p w14:paraId="3112E831" w14:textId="77777777" w:rsidR="00035B2B" w:rsidRDefault="00035B2B" w:rsidP="0050783A">
            <w:pPr>
              <w:pStyle w:val="Glava"/>
              <w:tabs>
                <w:tab w:val="clear" w:pos="9072"/>
                <w:tab w:val="left" w:pos="708"/>
              </w:tabs>
              <w:jc w:val="both"/>
              <w:rPr>
                <w:i w:val="0"/>
                <w:sz w:val="22"/>
                <w:szCs w:val="22"/>
              </w:rPr>
            </w:pPr>
          </w:p>
        </w:tc>
      </w:tr>
      <w:tr w:rsidR="00035B2B" w14:paraId="107E8921" w14:textId="77777777" w:rsidTr="00C002F0">
        <w:tc>
          <w:tcPr>
            <w:tcW w:w="8888" w:type="dxa"/>
            <w:gridSpan w:val="5"/>
            <w:tcBorders>
              <w:top w:val="single" w:sz="4" w:space="0" w:color="auto"/>
              <w:left w:val="nil"/>
              <w:bottom w:val="nil"/>
              <w:right w:val="nil"/>
            </w:tcBorders>
          </w:tcPr>
          <w:p w14:paraId="01ED87C7" w14:textId="77777777" w:rsidR="00035B2B" w:rsidRDefault="00035B2B" w:rsidP="0050783A">
            <w:pPr>
              <w:pStyle w:val="Glava"/>
              <w:tabs>
                <w:tab w:val="clear" w:pos="9072"/>
                <w:tab w:val="left" w:pos="708"/>
              </w:tabs>
              <w:jc w:val="both"/>
              <w:rPr>
                <w:i w:val="0"/>
                <w:sz w:val="22"/>
                <w:szCs w:val="22"/>
              </w:rPr>
            </w:pPr>
          </w:p>
        </w:tc>
      </w:tr>
      <w:tr w:rsidR="00035B2B" w14:paraId="26028EB5" w14:textId="77777777" w:rsidTr="00C002F0">
        <w:tc>
          <w:tcPr>
            <w:tcW w:w="8888" w:type="dxa"/>
            <w:gridSpan w:val="5"/>
            <w:hideMark/>
          </w:tcPr>
          <w:p w14:paraId="615F746E"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1162EF54" w14:textId="77777777" w:rsidTr="00C002F0">
        <w:trPr>
          <w:trHeight w:val="397"/>
        </w:trPr>
        <w:tc>
          <w:tcPr>
            <w:tcW w:w="8888" w:type="dxa"/>
            <w:gridSpan w:val="5"/>
            <w:tcBorders>
              <w:top w:val="nil"/>
              <w:left w:val="nil"/>
              <w:bottom w:val="single" w:sz="4" w:space="0" w:color="auto"/>
              <w:right w:val="nil"/>
            </w:tcBorders>
            <w:vAlign w:val="bottom"/>
          </w:tcPr>
          <w:p w14:paraId="4B297B10"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38C5F203"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1B842D2E"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2C25E85C"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1CE22EB0"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24E1C7F2" w14:textId="77777777" w:rsidTr="00C002F0">
        <w:tc>
          <w:tcPr>
            <w:tcW w:w="8888" w:type="dxa"/>
            <w:gridSpan w:val="5"/>
            <w:tcBorders>
              <w:top w:val="single" w:sz="4" w:space="0" w:color="auto"/>
              <w:left w:val="nil"/>
              <w:bottom w:val="nil"/>
              <w:right w:val="nil"/>
            </w:tcBorders>
          </w:tcPr>
          <w:p w14:paraId="454FE3C5" w14:textId="77777777" w:rsidR="00035B2B" w:rsidRDefault="00035B2B" w:rsidP="0050783A">
            <w:pPr>
              <w:pStyle w:val="Glava"/>
              <w:tabs>
                <w:tab w:val="clear" w:pos="9072"/>
                <w:tab w:val="left" w:pos="708"/>
              </w:tabs>
              <w:jc w:val="both"/>
              <w:rPr>
                <w:i w:val="0"/>
                <w:sz w:val="22"/>
                <w:szCs w:val="22"/>
              </w:rPr>
            </w:pPr>
          </w:p>
        </w:tc>
      </w:tr>
      <w:tr w:rsidR="00035B2B" w14:paraId="19473480" w14:textId="77777777" w:rsidTr="00C002F0">
        <w:tc>
          <w:tcPr>
            <w:tcW w:w="3301" w:type="dxa"/>
            <w:gridSpan w:val="2"/>
            <w:hideMark/>
          </w:tcPr>
          <w:p w14:paraId="04C05E6B"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62F2D7A1" w14:textId="77777777" w:rsidR="00035B2B" w:rsidRDefault="00035B2B" w:rsidP="0050783A">
            <w:pPr>
              <w:pStyle w:val="Glava"/>
              <w:tabs>
                <w:tab w:val="clear" w:pos="9072"/>
                <w:tab w:val="left" w:pos="708"/>
              </w:tabs>
              <w:jc w:val="both"/>
              <w:rPr>
                <w:i w:val="0"/>
                <w:sz w:val="22"/>
                <w:szCs w:val="22"/>
              </w:rPr>
            </w:pPr>
          </w:p>
        </w:tc>
      </w:tr>
      <w:tr w:rsidR="00035B2B" w14:paraId="697B6257" w14:textId="77777777" w:rsidTr="00C002F0">
        <w:tc>
          <w:tcPr>
            <w:tcW w:w="8888" w:type="dxa"/>
            <w:gridSpan w:val="5"/>
          </w:tcPr>
          <w:p w14:paraId="5BB5D363" w14:textId="77777777"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6B749DB3" w14:textId="77777777" w:rsidTr="00C002F0">
        <w:tc>
          <w:tcPr>
            <w:tcW w:w="4848" w:type="dxa"/>
            <w:gridSpan w:val="4"/>
            <w:hideMark/>
          </w:tcPr>
          <w:p w14:paraId="3D789A98" w14:textId="77777777" w:rsidR="00170D42" w:rsidRDefault="00170D42" w:rsidP="0050783A">
            <w:pPr>
              <w:pStyle w:val="Glava"/>
              <w:tabs>
                <w:tab w:val="clear" w:pos="9072"/>
                <w:tab w:val="left" w:pos="708"/>
              </w:tabs>
              <w:jc w:val="both"/>
              <w:rPr>
                <w:i w:val="0"/>
                <w:sz w:val="22"/>
                <w:szCs w:val="22"/>
              </w:rPr>
            </w:pPr>
          </w:p>
          <w:p w14:paraId="56CF7DC7"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71191CD9" w14:textId="77777777" w:rsidR="00035B2B" w:rsidRDefault="00035B2B" w:rsidP="0050783A">
            <w:pPr>
              <w:pStyle w:val="Glava"/>
              <w:tabs>
                <w:tab w:val="clear" w:pos="9072"/>
                <w:tab w:val="left" w:pos="708"/>
              </w:tabs>
              <w:jc w:val="both"/>
              <w:rPr>
                <w:i w:val="0"/>
                <w:sz w:val="22"/>
                <w:szCs w:val="22"/>
              </w:rPr>
            </w:pPr>
          </w:p>
        </w:tc>
      </w:tr>
      <w:tr w:rsidR="00035B2B" w14:paraId="7AEA5A17" w14:textId="77777777" w:rsidTr="00C002F0">
        <w:tc>
          <w:tcPr>
            <w:tcW w:w="8888" w:type="dxa"/>
            <w:gridSpan w:val="5"/>
          </w:tcPr>
          <w:p w14:paraId="73D2D961" w14:textId="77777777" w:rsidR="00035B2B" w:rsidRDefault="00035B2B" w:rsidP="0050783A">
            <w:pPr>
              <w:pStyle w:val="Glava"/>
              <w:tabs>
                <w:tab w:val="clear" w:pos="9072"/>
                <w:tab w:val="left" w:pos="708"/>
              </w:tabs>
              <w:jc w:val="both"/>
              <w:rPr>
                <w:i w:val="0"/>
                <w:sz w:val="22"/>
                <w:szCs w:val="22"/>
              </w:rPr>
            </w:pPr>
          </w:p>
        </w:tc>
      </w:tr>
      <w:tr w:rsidR="00035B2B" w14:paraId="556CCEA4" w14:textId="77777777" w:rsidTr="00C002F0">
        <w:tc>
          <w:tcPr>
            <w:tcW w:w="4848" w:type="dxa"/>
            <w:gridSpan w:val="4"/>
          </w:tcPr>
          <w:p w14:paraId="0B8F2E4D" w14:textId="77777777" w:rsidR="00035B2B" w:rsidRDefault="00035B2B" w:rsidP="00C002F0">
            <w:pPr>
              <w:pStyle w:val="Glava"/>
              <w:tabs>
                <w:tab w:val="clear" w:pos="9072"/>
                <w:tab w:val="left" w:pos="179"/>
              </w:tabs>
              <w:jc w:val="both"/>
              <w:rPr>
                <w:i w:val="0"/>
                <w:sz w:val="22"/>
                <w:szCs w:val="22"/>
              </w:rPr>
            </w:pPr>
          </w:p>
          <w:p w14:paraId="0EF002E3"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28AB79CF" w14:textId="77777777" w:rsidR="00035B2B" w:rsidRDefault="00035B2B" w:rsidP="0050783A">
            <w:pPr>
              <w:pStyle w:val="Glava"/>
              <w:tabs>
                <w:tab w:val="clear" w:pos="9072"/>
                <w:tab w:val="left" w:pos="708"/>
              </w:tabs>
              <w:jc w:val="both"/>
              <w:rPr>
                <w:i w:val="0"/>
                <w:sz w:val="22"/>
                <w:szCs w:val="22"/>
              </w:rPr>
            </w:pPr>
          </w:p>
        </w:tc>
      </w:tr>
      <w:tr w:rsidR="00E73522" w14:paraId="55BCA132" w14:textId="77777777" w:rsidTr="00C002F0">
        <w:tc>
          <w:tcPr>
            <w:tcW w:w="8888" w:type="dxa"/>
            <w:gridSpan w:val="5"/>
          </w:tcPr>
          <w:p w14:paraId="4A405E9E" w14:textId="77777777" w:rsidR="00170D42" w:rsidRDefault="00170D42" w:rsidP="00C002F0">
            <w:pPr>
              <w:pStyle w:val="Glava"/>
              <w:tabs>
                <w:tab w:val="clear" w:pos="9072"/>
                <w:tab w:val="left" w:pos="179"/>
              </w:tabs>
              <w:jc w:val="both"/>
              <w:rPr>
                <w:i w:val="0"/>
                <w:sz w:val="22"/>
                <w:szCs w:val="22"/>
              </w:rPr>
            </w:pPr>
          </w:p>
          <w:p w14:paraId="227AA29A"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2ADCC900" w14:textId="77777777" w:rsidTr="00C002F0">
        <w:trPr>
          <w:trHeight w:val="397"/>
        </w:trPr>
        <w:tc>
          <w:tcPr>
            <w:tcW w:w="8888" w:type="dxa"/>
            <w:gridSpan w:val="5"/>
            <w:tcBorders>
              <w:bottom w:val="single" w:sz="4" w:space="0" w:color="auto"/>
            </w:tcBorders>
          </w:tcPr>
          <w:p w14:paraId="4080DE4B" w14:textId="77777777" w:rsidR="00E73522" w:rsidRDefault="00E73522" w:rsidP="00C002F0">
            <w:pPr>
              <w:pStyle w:val="Glava"/>
              <w:tabs>
                <w:tab w:val="clear" w:pos="9072"/>
                <w:tab w:val="left" w:pos="179"/>
              </w:tabs>
              <w:jc w:val="both"/>
              <w:rPr>
                <w:i w:val="0"/>
                <w:sz w:val="22"/>
                <w:szCs w:val="22"/>
              </w:rPr>
            </w:pPr>
          </w:p>
        </w:tc>
      </w:tr>
      <w:tr w:rsidR="00E73522" w14:paraId="73E405C3" w14:textId="77777777" w:rsidTr="00C002F0">
        <w:trPr>
          <w:trHeight w:val="397"/>
        </w:trPr>
        <w:tc>
          <w:tcPr>
            <w:tcW w:w="8888" w:type="dxa"/>
            <w:gridSpan w:val="5"/>
            <w:tcBorders>
              <w:bottom w:val="single" w:sz="4" w:space="0" w:color="auto"/>
            </w:tcBorders>
          </w:tcPr>
          <w:p w14:paraId="7317D219" w14:textId="77777777" w:rsidR="00E73522" w:rsidRDefault="00E73522" w:rsidP="00C002F0">
            <w:pPr>
              <w:pStyle w:val="Glava"/>
              <w:tabs>
                <w:tab w:val="clear" w:pos="9072"/>
                <w:tab w:val="left" w:pos="179"/>
              </w:tabs>
              <w:jc w:val="both"/>
              <w:rPr>
                <w:i w:val="0"/>
                <w:sz w:val="22"/>
                <w:szCs w:val="22"/>
              </w:rPr>
            </w:pPr>
          </w:p>
        </w:tc>
      </w:tr>
      <w:tr w:rsidR="00035B2B" w14:paraId="4A444B67" w14:textId="77777777" w:rsidTr="00C002F0">
        <w:tc>
          <w:tcPr>
            <w:tcW w:w="8888" w:type="dxa"/>
            <w:gridSpan w:val="5"/>
            <w:tcBorders>
              <w:top w:val="single" w:sz="4" w:space="0" w:color="auto"/>
            </w:tcBorders>
          </w:tcPr>
          <w:p w14:paraId="0DBDED46" w14:textId="77777777" w:rsidR="00035B2B" w:rsidRDefault="00035B2B" w:rsidP="00C002F0">
            <w:pPr>
              <w:pStyle w:val="Glava"/>
              <w:tabs>
                <w:tab w:val="clear" w:pos="9072"/>
                <w:tab w:val="left" w:pos="179"/>
              </w:tabs>
              <w:jc w:val="center"/>
              <w:rPr>
                <w:i w:val="0"/>
                <w:sz w:val="22"/>
                <w:szCs w:val="22"/>
              </w:rPr>
            </w:pPr>
          </w:p>
        </w:tc>
      </w:tr>
      <w:tr w:rsidR="00035B2B" w14:paraId="2F6E3130" w14:textId="77777777" w:rsidTr="00C002F0">
        <w:tc>
          <w:tcPr>
            <w:tcW w:w="3446" w:type="dxa"/>
            <w:gridSpan w:val="3"/>
            <w:hideMark/>
          </w:tcPr>
          <w:p w14:paraId="390D985E"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599B21D8" w14:textId="77777777" w:rsidR="00035B2B" w:rsidRDefault="00035B2B" w:rsidP="00C002F0">
            <w:pPr>
              <w:pStyle w:val="Glava"/>
              <w:tabs>
                <w:tab w:val="clear" w:pos="9072"/>
                <w:tab w:val="left" w:pos="179"/>
              </w:tabs>
              <w:jc w:val="both"/>
              <w:rPr>
                <w:i w:val="0"/>
                <w:sz w:val="22"/>
                <w:szCs w:val="22"/>
              </w:rPr>
            </w:pPr>
          </w:p>
        </w:tc>
      </w:tr>
    </w:tbl>
    <w:p w14:paraId="3161D07C" w14:textId="77777777" w:rsidR="00035B2B" w:rsidRDefault="00035B2B" w:rsidP="0050783A">
      <w:pPr>
        <w:pStyle w:val="Glava"/>
        <w:tabs>
          <w:tab w:val="clear" w:pos="9072"/>
          <w:tab w:val="left" w:pos="708"/>
        </w:tabs>
        <w:jc w:val="both"/>
        <w:rPr>
          <w:i w:val="0"/>
          <w:sz w:val="22"/>
          <w:szCs w:val="22"/>
        </w:rPr>
      </w:pPr>
    </w:p>
    <w:p w14:paraId="1087FAEB" w14:textId="77777777" w:rsidR="00035B2B" w:rsidRDefault="00035B2B" w:rsidP="0050783A">
      <w:pPr>
        <w:pStyle w:val="Glava"/>
        <w:tabs>
          <w:tab w:val="clear" w:pos="9072"/>
          <w:tab w:val="left" w:pos="708"/>
        </w:tabs>
        <w:jc w:val="both"/>
        <w:rPr>
          <w:i w:val="0"/>
          <w:sz w:val="22"/>
          <w:szCs w:val="22"/>
        </w:rPr>
      </w:pPr>
    </w:p>
    <w:p w14:paraId="4BB1C2FE" w14:textId="77777777" w:rsidR="0004426B" w:rsidRDefault="0004426B" w:rsidP="0050783A">
      <w:pPr>
        <w:pStyle w:val="Glava"/>
        <w:tabs>
          <w:tab w:val="clear" w:pos="9072"/>
          <w:tab w:val="left" w:pos="708"/>
        </w:tabs>
        <w:jc w:val="both"/>
        <w:rPr>
          <w:i w:val="0"/>
          <w:sz w:val="22"/>
          <w:szCs w:val="22"/>
        </w:rPr>
      </w:pPr>
    </w:p>
    <w:p w14:paraId="7D9257E5" w14:textId="77777777" w:rsidR="0004426B" w:rsidRDefault="0004426B" w:rsidP="0050783A">
      <w:pPr>
        <w:pStyle w:val="Glava"/>
        <w:tabs>
          <w:tab w:val="clear" w:pos="9072"/>
          <w:tab w:val="left" w:pos="708"/>
        </w:tabs>
        <w:jc w:val="both"/>
        <w:rPr>
          <w:i w:val="0"/>
          <w:sz w:val="22"/>
          <w:szCs w:val="22"/>
        </w:rPr>
      </w:pPr>
    </w:p>
    <w:p w14:paraId="7242F349" w14:textId="77777777" w:rsidR="00C002F0" w:rsidRDefault="00C002F0">
      <w:pPr>
        <w:rPr>
          <w:i w:val="0"/>
          <w:sz w:val="22"/>
          <w:szCs w:val="22"/>
        </w:rPr>
      </w:pPr>
      <w:r>
        <w:rPr>
          <w:i w:val="0"/>
          <w:sz w:val="22"/>
          <w:szCs w:val="22"/>
        </w:rPr>
        <w:br w:type="page"/>
      </w:r>
      <w:bookmarkStart w:id="2" w:name="_GoBack"/>
      <w:bookmarkEnd w:id="2"/>
    </w:p>
    <w:p w14:paraId="0D7C248B"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6E92A70F" w14:textId="77777777" w:rsidR="00035B2B" w:rsidRPr="00C002F0" w:rsidRDefault="00035B2B" w:rsidP="0050783A">
      <w:pPr>
        <w:tabs>
          <w:tab w:val="left" w:pos="708"/>
          <w:tab w:val="center" w:pos="4320"/>
          <w:tab w:val="left" w:pos="7730"/>
          <w:tab w:val="right" w:pos="8640"/>
        </w:tabs>
        <w:rPr>
          <w:b/>
          <w:i w:val="0"/>
          <w:sz w:val="22"/>
          <w:szCs w:val="22"/>
          <w:lang w:eastAsia="en-US"/>
        </w:rPr>
      </w:pPr>
    </w:p>
    <w:p w14:paraId="0B1FDDFE" w14:textId="77777777" w:rsidR="00962834" w:rsidRPr="00C002F0" w:rsidRDefault="00962834" w:rsidP="00C002F0">
      <w:pPr>
        <w:tabs>
          <w:tab w:val="left" w:pos="708"/>
          <w:tab w:val="center" w:pos="4536"/>
        </w:tabs>
        <w:rPr>
          <w:b/>
          <w:i w:val="0"/>
          <w:sz w:val="22"/>
          <w:szCs w:val="22"/>
        </w:rPr>
      </w:pPr>
    </w:p>
    <w:p w14:paraId="60941058"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2B43ED37" w14:textId="77777777" w:rsidR="00035B2B" w:rsidRDefault="00035B2B" w:rsidP="00675323">
      <w:pPr>
        <w:tabs>
          <w:tab w:val="left" w:pos="708"/>
          <w:tab w:val="center" w:pos="4536"/>
        </w:tabs>
        <w:rPr>
          <w:b/>
          <w:i w:val="0"/>
          <w:sz w:val="22"/>
          <w:szCs w:val="22"/>
        </w:rPr>
      </w:pPr>
    </w:p>
    <w:p w14:paraId="67F02A60" w14:textId="77777777" w:rsidR="00035B2B" w:rsidRDefault="00035B2B" w:rsidP="00675323">
      <w:pPr>
        <w:pStyle w:val="Glava"/>
        <w:tabs>
          <w:tab w:val="clear" w:pos="9072"/>
          <w:tab w:val="left" w:pos="708"/>
        </w:tabs>
        <w:rPr>
          <w:b/>
          <w:i w:val="0"/>
          <w:sz w:val="22"/>
          <w:szCs w:val="22"/>
        </w:rPr>
      </w:pPr>
    </w:p>
    <w:p w14:paraId="03968516" w14:textId="77777777" w:rsidR="00035B2B" w:rsidRDefault="00035B2B" w:rsidP="00675323">
      <w:pPr>
        <w:pStyle w:val="Glava"/>
        <w:tabs>
          <w:tab w:val="clear" w:pos="9072"/>
          <w:tab w:val="left" w:pos="708"/>
        </w:tabs>
        <w:rPr>
          <w:b/>
          <w:i w:val="0"/>
          <w:sz w:val="22"/>
          <w:szCs w:val="22"/>
        </w:rPr>
      </w:pPr>
    </w:p>
    <w:p w14:paraId="407C5929" w14:textId="77777777" w:rsidR="00962834" w:rsidRDefault="00962834" w:rsidP="00675323">
      <w:pPr>
        <w:pStyle w:val="Glava"/>
        <w:tabs>
          <w:tab w:val="clear" w:pos="9072"/>
          <w:tab w:val="left" w:pos="708"/>
        </w:tabs>
        <w:rPr>
          <w:b/>
          <w:i w:val="0"/>
          <w:sz w:val="22"/>
          <w:szCs w:val="22"/>
        </w:rPr>
      </w:pPr>
    </w:p>
    <w:p w14:paraId="7D754E43" w14:textId="77777777" w:rsidR="00962834" w:rsidRDefault="00962834" w:rsidP="00675323">
      <w:pPr>
        <w:pStyle w:val="Glava"/>
        <w:tabs>
          <w:tab w:val="clear" w:pos="9072"/>
          <w:tab w:val="left" w:pos="708"/>
        </w:tabs>
        <w:rPr>
          <w:b/>
          <w:i w:val="0"/>
          <w:sz w:val="22"/>
          <w:szCs w:val="22"/>
        </w:rPr>
      </w:pPr>
    </w:p>
    <w:p w14:paraId="18484E6A" w14:textId="77777777" w:rsidR="00962834" w:rsidRDefault="00962834" w:rsidP="00675323">
      <w:pPr>
        <w:pStyle w:val="Glava"/>
        <w:tabs>
          <w:tab w:val="clear" w:pos="9072"/>
          <w:tab w:val="left" w:pos="708"/>
        </w:tabs>
        <w:rPr>
          <w:b/>
          <w:i w:val="0"/>
          <w:sz w:val="22"/>
          <w:szCs w:val="22"/>
        </w:rPr>
      </w:pPr>
    </w:p>
    <w:p w14:paraId="28F4E58B" w14:textId="77777777" w:rsidR="00962834" w:rsidRPr="00962834" w:rsidRDefault="00962834" w:rsidP="0050783A">
      <w:pPr>
        <w:pStyle w:val="Glava"/>
        <w:tabs>
          <w:tab w:val="clear" w:pos="9072"/>
          <w:tab w:val="left" w:pos="708"/>
        </w:tabs>
        <w:jc w:val="both"/>
        <w:rPr>
          <w:i w:val="0"/>
          <w:sz w:val="22"/>
          <w:szCs w:val="22"/>
        </w:rPr>
      </w:pPr>
      <w:r w:rsidRPr="00962834">
        <w:rPr>
          <w:i w:val="0"/>
          <w:sz w:val="22"/>
          <w:szCs w:val="22"/>
        </w:rPr>
        <w:t xml:space="preserve">Ponudnik priloži izpolnjen ESPD obrazec. </w:t>
      </w:r>
    </w:p>
    <w:p w14:paraId="5616BF57" w14:textId="77777777" w:rsidR="00962834" w:rsidRDefault="00962834" w:rsidP="0050783A">
      <w:pPr>
        <w:pStyle w:val="Glava"/>
        <w:tabs>
          <w:tab w:val="clear" w:pos="9072"/>
          <w:tab w:val="left" w:pos="708"/>
        </w:tabs>
        <w:jc w:val="both"/>
        <w:rPr>
          <w:i w:val="0"/>
          <w:sz w:val="22"/>
          <w:szCs w:val="22"/>
        </w:rPr>
      </w:pPr>
    </w:p>
    <w:p w14:paraId="41B74F23" w14:textId="77777777" w:rsidR="00AD3A1E" w:rsidRPr="00AD3A1E" w:rsidRDefault="00AD3A1E" w:rsidP="00AD3A1E">
      <w:pPr>
        <w:pStyle w:val="Glava"/>
        <w:tabs>
          <w:tab w:val="clear" w:pos="4536"/>
          <w:tab w:val="clear" w:pos="9072"/>
        </w:tabs>
        <w:jc w:val="both"/>
        <w:rPr>
          <w:b/>
          <w:i w:val="0"/>
          <w:sz w:val="22"/>
          <w:szCs w:val="22"/>
        </w:rPr>
      </w:pPr>
      <w:r w:rsidRPr="00AD3A1E">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3063C616" w14:textId="77777777" w:rsidR="00AD3A1E" w:rsidRPr="00962834" w:rsidRDefault="00AD3A1E" w:rsidP="0050783A">
      <w:pPr>
        <w:pStyle w:val="Glava"/>
        <w:tabs>
          <w:tab w:val="clear" w:pos="9072"/>
          <w:tab w:val="left" w:pos="708"/>
        </w:tabs>
        <w:jc w:val="both"/>
        <w:rPr>
          <w:i w:val="0"/>
          <w:sz w:val="22"/>
          <w:szCs w:val="22"/>
        </w:rPr>
      </w:pPr>
    </w:p>
    <w:p w14:paraId="7EB301B2" w14:textId="77777777" w:rsidR="000938EB" w:rsidRPr="00F25827" w:rsidRDefault="000938EB" w:rsidP="000938EB">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34550359" w14:textId="77777777" w:rsidR="000938EB" w:rsidRPr="00F25827" w:rsidRDefault="000938EB" w:rsidP="000938EB">
      <w:pPr>
        <w:rPr>
          <w:b/>
          <w:i w:val="0"/>
          <w:sz w:val="22"/>
          <w:szCs w:val="22"/>
        </w:rPr>
      </w:pPr>
    </w:p>
    <w:p w14:paraId="36969B4C" w14:textId="77777777" w:rsidR="00F065ED" w:rsidRDefault="00F065ED" w:rsidP="0050783A">
      <w:pPr>
        <w:pStyle w:val="Glava"/>
        <w:tabs>
          <w:tab w:val="clear" w:pos="9072"/>
          <w:tab w:val="left" w:pos="708"/>
        </w:tabs>
        <w:rPr>
          <w:b/>
          <w:i w:val="0"/>
          <w:sz w:val="22"/>
          <w:szCs w:val="22"/>
        </w:rPr>
      </w:pPr>
    </w:p>
    <w:p w14:paraId="4AD07DE9" w14:textId="77777777" w:rsidR="00035B2B" w:rsidRPr="00F065ED" w:rsidRDefault="00F065ED" w:rsidP="0050783A">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3B7B428A" w14:textId="77777777" w:rsidR="00035B2B" w:rsidRDefault="00035B2B" w:rsidP="0050783A">
      <w:pPr>
        <w:pStyle w:val="Glava"/>
        <w:tabs>
          <w:tab w:val="clear" w:pos="9072"/>
          <w:tab w:val="left" w:pos="708"/>
        </w:tabs>
        <w:rPr>
          <w:b/>
          <w:i w:val="0"/>
          <w:sz w:val="22"/>
          <w:szCs w:val="22"/>
        </w:rPr>
      </w:pPr>
    </w:p>
    <w:p w14:paraId="02B47B62" w14:textId="77777777" w:rsidR="00035B2B" w:rsidRDefault="00035B2B" w:rsidP="0050783A">
      <w:pPr>
        <w:pStyle w:val="Glava"/>
        <w:tabs>
          <w:tab w:val="clear" w:pos="9072"/>
          <w:tab w:val="left" w:pos="708"/>
        </w:tabs>
        <w:rPr>
          <w:b/>
          <w:i w:val="0"/>
          <w:sz w:val="22"/>
          <w:szCs w:val="22"/>
        </w:rPr>
      </w:pPr>
    </w:p>
    <w:p w14:paraId="60EE0A82" w14:textId="77777777" w:rsidR="00C002F0" w:rsidRDefault="00C002F0">
      <w:pPr>
        <w:rPr>
          <w:b/>
          <w:i w:val="0"/>
          <w:sz w:val="22"/>
          <w:szCs w:val="22"/>
        </w:rPr>
      </w:pPr>
      <w:r>
        <w:rPr>
          <w:b/>
          <w:i w:val="0"/>
          <w:sz w:val="22"/>
          <w:szCs w:val="22"/>
        </w:rPr>
        <w:br w:type="page"/>
      </w:r>
    </w:p>
    <w:p w14:paraId="27160801" w14:textId="77777777" w:rsidR="00035B2B" w:rsidRPr="0048509B" w:rsidRDefault="00035B2B"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PRILOGA 3</w:t>
      </w:r>
    </w:p>
    <w:p w14:paraId="133DD2A0" w14:textId="77777777" w:rsidR="00035B2B" w:rsidRDefault="00035B2B" w:rsidP="0050783A">
      <w:pPr>
        <w:pStyle w:val="Glava"/>
        <w:tabs>
          <w:tab w:val="clear" w:pos="9072"/>
          <w:tab w:val="left" w:pos="708"/>
        </w:tabs>
        <w:jc w:val="both"/>
        <w:rPr>
          <w:i w:val="0"/>
          <w:color w:val="000000" w:themeColor="text1"/>
          <w:sz w:val="22"/>
          <w:szCs w:val="22"/>
        </w:rPr>
      </w:pPr>
    </w:p>
    <w:p w14:paraId="45C609CF"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49D982E1" w14:textId="77777777" w:rsidTr="00C002F0">
        <w:tc>
          <w:tcPr>
            <w:tcW w:w="1426" w:type="dxa"/>
            <w:hideMark/>
          </w:tcPr>
          <w:p w14:paraId="59732131"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30CD2A38"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387ED817"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6177275A" w14:textId="77777777" w:rsidTr="00C002F0">
        <w:tc>
          <w:tcPr>
            <w:tcW w:w="2145" w:type="dxa"/>
            <w:hideMark/>
          </w:tcPr>
          <w:p w14:paraId="7534C8D6"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0509BBD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40A837E" w14:textId="77777777" w:rsidTr="00C002F0">
        <w:tc>
          <w:tcPr>
            <w:tcW w:w="2145" w:type="dxa"/>
          </w:tcPr>
          <w:p w14:paraId="332D8D26"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758CC265"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53A5FF56" w14:textId="77777777" w:rsidTr="00C002F0">
        <w:tc>
          <w:tcPr>
            <w:tcW w:w="2500" w:type="dxa"/>
            <w:gridSpan w:val="2"/>
            <w:hideMark/>
          </w:tcPr>
          <w:p w14:paraId="12635AB5"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089B94BE"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22415691" w14:textId="77777777" w:rsidR="00C158A7" w:rsidRDefault="00C158A7" w:rsidP="0050783A">
      <w:pPr>
        <w:pStyle w:val="Glava"/>
        <w:tabs>
          <w:tab w:val="clear" w:pos="9072"/>
          <w:tab w:val="left" w:pos="708"/>
        </w:tabs>
        <w:jc w:val="both"/>
        <w:rPr>
          <w:i w:val="0"/>
          <w:color w:val="000000" w:themeColor="text1"/>
          <w:sz w:val="22"/>
          <w:szCs w:val="22"/>
        </w:rPr>
      </w:pPr>
    </w:p>
    <w:p w14:paraId="3FA2C7BA"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62D4F63F"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1EF7BA43" w14:textId="77777777" w:rsidR="00C158A7" w:rsidRDefault="00C158A7" w:rsidP="0050783A">
      <w:pPr>
        <w:pStyle w:val="Glava"/>
        <w:tabs>
          <w:tab w:val="clear" w:pos="4536"/>
          <w:tab w:val="clear" w:pos="9072"/>
          <w:tab w:val="left" w:pos="6336"/>
        </w:tabs>
        <w:jc w:val="both"/>
        <w:rPr>
          <w:i w:val="0"/>
          <w:color w:val="000000" w:themeColor="text1"/>
          <w:sz w:val="22"/>
          <w:szCs w:val="22"/>
        </w:rPr>
      </w:pPr>
    </w:p>
    <w:p w14:paraId="20B15AFB"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4EFC2354" w14:textId="5CCB7EFE" w:rsidR="00AE5070" w:rsidRDefault="00035B2B" w:rsidP="0050783A">
      <w:pPr>
        <w:pStyle w:val="Glava"/>
        <w:tabs>
          <w:tab w:val="clear" w:pos="9072"/>
          <w:tab w:val="left" w:pos="708"/>
        </w:tabs>
        <w:jc w:val="both"/>
        <w:rPr>
          <w:i w:val="0"/>
          <w:color w:val="000000" w:themeColor="text1"/>
          <w:sz w:val="22"/>
          <w:szCs w:val="22"/>
        </w:rPr>
      </w:pPr>
      <w:r w:rsidRPr="0059410E">
        <w:rPr>
          <w:i w:val="0"/>
          <w:color w:val="000000" w:themeColor="text1"/>
          <w:sz w:val="22"/>
          <w:szCs w:val="22"/>
        </w:rPr>
        <w:t>za javno naročilo</w:t>
      </w:r>
      <w:r w:rsidR="00962834" w:rsidRPr="0059410E">
        <w:rPr>
          <w:i w:val="0"/>
          <w:color w:val="000000" w:themeColor="text1"/>
          <w:sz w:val="22"/>
          <w:szCs w:val="22"/>
        </w:rPr>
        <w:t xml:space="preserve"> </w:t>
      </w:r>
      <w:r w:rsidR="00962834" w:rsidRPr="0059410E">
        <w:rPr>
          <w:b/>
          <w:i w:val="0"/>
          <w:color w:val="000000" w:themeColor="text1"/>
          <w:sz w:val="22"/>
          <w:szCs w:val="22"/>
        </w:rPr>
        <w:t xml:space="preserve">Izvajanje storitev okolju prijaznega čiščenja v </w:t>
      </w:r>
      <w:r w:rsidR="006E2C82" w:rsidRPr="0059410E">
        <w:rPr>
          <w:b/>
          <w:i w:val="0"/>
          <w:color w:val="000000" w:themeColor="text1"/>
          <w:sz w:val="22"/>
          <w:szCs w:val="22"/>
        </w:rPr>
        <w:t xml:space="preserve">Javnem zavodu Mladi zmaji </w:t>
      </w:r>
      <w:r w:rsidR="00730519" w:rsidRPr="0059410E">
        <w:rPr>
          <w:b/>
          <w:i w:val="0"/>
          <w:color w:val="000000" w:themeColor="text1"/>
          <w:sz w:val="22"/>
          <w:szCs w:val="22"/>
        </w:rPr>
        <w:t>za</w:t>
      </w:r>
      <w:r w:rsidR="00730519" w:rsidRPr="0048509B">
        <w:rPr>
          <w:b/>
          <w:i w:val="0"/>
          <w:color w:val="000000" w:themeColor="text1"/>
          <w:sz w:val="22"/>
          <w:szCs w:val="22"/>
        </w:rPr>
        <w:t xml:space="preserve"> obdobje </w:t>
      </w:r>
      <w:r w:rsidR="008552CC">
        <w:rPr>
          <w:b/>
          <w:i w:val="0"/>
          <w:color w:val="000000" w:themeColor="text1"/>
          <w:sz w:val="22"/>
          <w:szCs w:val="22"/>
        </w:rPr>
        <w:t xml:space="preserve">dveh </w:t>
      </w:r>
      <w:r w:rsidR="008552CC" w:rsidRPr="0048509B">
        <w:rPr>
          <w:b/>
          <w:i w:val="0"/>
          <w:color w:val="000000" w:themeColor="text1"/>
          <w:sz w:val="22"/>
          <w:szCs w:val="22"/>
        </w:rPr>
        <w:t xml:space="preserve"> </w:t>
      </w:r>
      <w:r w:rsidR="00730519" w:rsidRPr="0048509B">
        <w:rPr>
          <w:b/>
          <w:i w:val="0"/>
          <w:color w:val="000000" w:themeColor="text1"/>
          <w:sz w:val="22"/>
          <w:szCs w:val="22"/>
        </w:rPr>
        <w:t>let</w:t>
      </w:r>
    </w:p>
    <w:p w14:paraId="39E426AE" w14:textId="77777777" w:rsidR="00C158A7" w:rsidRPr="0048509B" w:rsidRDefault="00C158A7" w:rsidP="0050783A">
      <w:pPr>
        <w:pStyle w:val="Glava"/>
        <w:tabs>
          <w:tab w:val="clear" w:pos="9072"/>
          <w:tab w:val="left" w:pos="708"/>
        </w:tabs>
        <w:jc w:val="both"/>
        <w:rPr>
          <w:b/>
          <w:i w:val="0"/>
          <w:color w:val="000000" w:themeColor="text1"/>
          <w:sz w:val="22"/>
          <w:szCs w:val="22"/>
        </w:rPr>
      </w:pPr>
    </w:p>
    <w:p w14:paraId="00ACC0E6"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7E70E94E"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4CB3468E"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6E3241" w14:paraId="1DF3F7FE"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noWrap/>
            <w:vAlign w:val="bottom"/>
            <w:hideMark/>
          </w:tcPr>
          <w:p w14:paraId="14A68649" w14:textId="77777777" w:rsidR="00F7642F" w:rsidRPr="006E3241" w:rsidRDefault="00F7642F" w:rsidP="0050783A">
            <w:pPr>
              <w:rPr>
                <w:i w:val="0"/>
                <w:color w:val="000000"/>
                <w:sz w:val="18"/>
                <w:szCs w:val="18"/>
              </w:rPr>
            </w:pPr>
            <w:r w:rsidRPr="006E3241">
              <w:rPr>
                <w:i w:val="0"/>
                <w:color w:val="000000"/>
                <w:sz w:val="18"/>
                <w:szCs w:val="18"/>
              </w:rPr>
              <w:t> </w:t>
            </w:r>
            <w:r w:rsidR="008C5596" w:rsidRPr="006E3241">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noWrap/>
            <w:vAlign w:val="center"/>
            <w:hideMark/>
          </w:tcPr>
          <w:p w14:paraId="537A6A0C" w14:textId="77777777" w:rsidR="00F7642F" w:rsidRPr="006E3241" w:rsidRDefault="00F7642F" w:rsidP="0050783A">
            <w:pPr>
              <w:jc w:val="center"/>
              <w:rPr>
                <w:i w:val="0"/>
                <w:color w:val="000000"/>
                <w:sz w:val="18"/>
                <w:szCs w:val="18"/>
              </w:rPr>
            </w:pPr>
            <w:r w:rsidRPr="006E3241">
              <w:rPr>
                <w:i w:val="0"/>
                <w:color w:val="000000"/>
                <w:sz w:val="18"/>
                <w:szCs w:val="18"/>
              </w:rPr>
              <w:t>1</w:t>
            </w:r>
          </w:p>
        </w:tc>
        <w:tc>
          <w:tcPr>
            <w:tcW w:w="3969" w:type="dxa"/>
            <w:tcBorders>
              <w:top w:val="single" w:sz="4" w:space="0" w:color="auto"/>
              <w:left w:val="nil"/>
              <w:bottom w:val="single" w:sz="4" w:space="0" w:color="auto"/>
              <w:right w:val="single" w:sz="4" w:space="0" w:color="auto"/>
            </w:tcBorders>
            <w:noWrap/>
            <w:vAlign w:val="center"/>
            <w:hideMark/>
          </w:tcPr>
          <w:p w14:paraId="1A432BCC" w14:textId="77777777" w:rsidR="00F7642F" w:rsidRPr="006E3241" w:rsidRDefault="00F7642F" w:rsidP="0050783A">
            <w:pPr>
              <w:jc w:val="center"/>
              <w:rPr>
                <w:i w:val="0"/>
                <w:color w:val="000000"/>
                <w:sz w:val="18"/>
                <w:szCs w:val="18"/>
              </w:rPr>
            </w:pPr>
            <w:r w:rsidRPr="006E3241">
              <w:rPr>
                <w:i w:val="0"/>
                <w:color w:val="000000"/>
                <w:sz w:val="18"/>
                <w:szCs w:val="18"/>
              </w:rPr>
              <w:t>2</w:t>
            </w:r>
          </w:p>
        </w:tc>
      </w:tr>
      <w:tr w:rsidR="00F7642F" w:rsidRPr="006E3241" w14:paraId="57E42BCD" w14:textId="77777777" w:rsidTr="00C002F0">
        <w:trPr>
          <w:trHeight w:val="840"/>
        </w:trPr>
        <w:tc>
          <w:tcPr>
            <w:tcW w:w="1134" w:type="dxa"/>
            <w:vMerge w:val="restart"/>
            <w:tcBorders>
              <w:top w:val="nil"/>
              <w:left w:val="single" w:sz="4" w:space="0" w:color="auto"/>
              <w:bottom w:val="single" w:sz="4" w:space="0" w:color="auto"/>
              <w:right w:val="single" w:sz="4" w:space="0" w:color="auto"/>
            </w:tcBorders>
            <w:vAlign w:val="center"/>
            <w:hideMark/>
          </w:tcPr>
          <w:p w14:paraId="337D9EAB" w14:textId="2306F7C5" w:rsidR="00F7642F" w:rsidRPr="006E3241" w:rsidRDefault="00F7642F" w:rsidP="0050783A">
            <w:pPr>
              <w:jc w:val="center"/>
              <w:rPr>
                <w:i w:val="0"/>
                <w:color w:val="000000"/>
                <w:sz w:val="18"/>
                <w:szCs w:val="18"/>
              </w:rPr>
            </w:pPr>
            <w:r w:rsidRPr="006E3241">
              <w:rPr>
                <w:i w:val="0"/>
                <w:color w:val="000000"/>
                <w:sz w:val="18"/>
                <w:szCs w:val="18"/>
              </w:rPr>
              <w:t>I</w:t>
            </w:r>
            <w:r w:rsidR="0059410E">
              <w:rPr>
                <w:i w:val="0"/>
                <w:color w:val="000000"/>
                <w:sz w:val="18"/>
                <w:szCs w:val="18"/>
              </w:rPr>
              <w:t>.</w:t>
            </w:r>
            <w:r w:rsidR="0059410E">
              <w:rPr>
                <w:i w:val="0"/>
                <w:color w:val="000000"/>
                <w:sz w:val="18"/>
                <w:szCs w:val="18"/>
              </w:rPr>
              <w:br/>
            </w:r>
            <w:r w:rsidRPr="006E3241">
              <w:rPr>
                <w:i w:val="0"/>
                <w:color w:val="000000"/>
                <w:sz w:val="18"/>
                <w:szCs w:val="18"/>
              </w:rPr>
              <w:t>REDNO ČIŠČENJE</w:t>
            </w:r>
          </w:p>
        </w:tc>
        <w:tc>
          <w:tcPr>
            <w:tcW w:w="4110" w:type="dxa"/>
            <w:tcBorders>
              <w:top w:val="nil"/>
              <w:left w:val="nil"/>
              <w:bottom w:val="single" w:sz="4" w:space="0" w:color="auto"/>
              <w:right w:val="single" w:sz="4" w:space="0" w:color="auto"/>
            </w:tcBorders>
            <w:hideMark/>
          </w:tcPr>
          <w:p w14:paraId="753CE653" w14:textId="23749100" w:rsidR="00F7642F" w:rsidRPr="00D54369" w:rsidRDefault="00F7642F" w:rsidP="0050783A">
            <w:pPr>
              <w:jc w:val="center"/>
              <w:rPr>
                <w:b/>
                <w:bCs/>
                <w:i w:val="0"/>
                <w:color w:val="000000"/>
                <w:sz w:val="18"/>
                <w:szCs w:val="18"/>
                <w:highlight w:val="lightGray"/>
              </w:rPr>
            </w:pPr>
            <w:r w:rsidRPr="00D54369">
              <w:rPr>
                <w:b/>
                <w:bCs/>
                <w:i w:val="0"/>
                <w:color w:val="000000" w:themeColor="text1"/>
                <w:sz w:val="18"/>
                <w:szCs w:val="18"/>
                <w:highlight w:val="lightGray"/>
              </w:rPr>
              <w:t>Skupna vrednost rednega čiščenja brez DDV</w:t>
            </w:r>
            <w:r w:rsidR="0059410E">
              <w:rPr>
                <w:b/>
                <w:bCs/>
                <w:i w:val="0"/>
                <w:color w:val="000000" w:themeColor="text1"/>
                <w:sz w:val="18"/>
                <w:szCs w:val="18"/>
                <w:highlight w:val="lightGray"/>
              </w:rPr>
              <w:br/>
            </w:r>
            <w:r w:rsidRPr="00D54369">
              <w:rPr>
                <w:b/>
                <w:bCs/>
                <w:i w:val="0"/>
                <w:color w:val="000000" w:themeColor="text1"/>
                <w:sz w:val="18"/>
                <w:szCs w:val="18"/>
                <w:highlight w:val="lightGray"/>
              </w:rPr>
              <w:t xml:space="preserve"> za </w:t>
            </w:r>
            <w:r w:rsidR="009C2969" w:rsidRPr="00D54369">
              <w:rPr>
                <w:b/>
                <w:bCs/>
                <w:i w:val="0"/>
                <w:color w:val="000000" w:themeColor="text1"/>
                <w:sz w:val="18"/>
                <w:szCs w:val="18"/>
                <w:highlight w:val="lightGray"/>
              </w:rPr>
              <w:t>24</w:t>
            </w:r>
            <w:r w:rsidR="00A344A3" w:rsidRPr="00D54369">
              <w:rPr>
                <w:b/>
                <w:bCs/>
                <w:i w:val="0"/>
                <w:color w:val="000000" w:themeColor="text1"/>
                <w:sz w:val="18"/>
                <w:szCs w:val="18"/>
                <w:highlight w:val="lightGray"/>
              </w:rPr>
              <w:t xml:space="preserve"> </w:t>
            </w:r>
            <w:r w:rsidRPr="00D54369">
              <w:rPr>
                <w:b/>
                <w:bCs/>
                <w:i w:val="0"/>
                <w:color w:val="000000" w:themeColor="text1"/>
                <w:sz w:val="18"/>
                <w:szCs w:val="18"/>
                <w:highlight w:val="lightGray"/>
              </w:rPr>
              <w:t>mesecev</w:t>
            </w:r>
            <w:r w:rsidR="0059410E">
              <w:rPr>
                <w:b/>
                <w:bCs/>
                <w:i w:val="0"/>
                <w:color w:val="000000" w:themeColor="text1"/>
                <w:sz w:val="18"/>
                <w:szCs w:val="18"/>
                <w:highlight w:val="lightGray"/>
              </w:rPr>
              <w:br/>
            </w:r>
            <w:r w:rsidRPr="00D54369">
              <w:rPr>
                <w:b/>
                <w:bCs/>
                <w:i w:val="0"/>
                <w:color w:val="000000" w:themeColor="text1"/>
                <w:sz w:val="18"/>
                <w:szCs w:val="18"/>
                <w:highlight w:val="lightGray"/>
              </w:rPr>
              <w:t>(v EUR)</w:t>
            </w:r>
          </w:p>
        </w:tc>
        <w:tc>
          <w:tcPr>
            <w:tcW w:w="3969" w:type="dxa"/>
            <w:tcBorders>
              <w:top w:val="nil"/>
              <w:left w:val="nil"/>
              <w:bottom w:val="single" w:sz="4" w:space="0" w:color="auto"/>
              <w:right w:val="single" w:sz="4" w:space="0" w:color="auto"/>
            </w:tcBorders>
            <w:hideMark/>
          </w:tcPr>
          <w:p w14:paraId="3C5D070C" w14:textId="261B2960" w:rsidR="00F7642F" w:rsidRPr="00D54369" w:rsidRDefault="00F7642F" w:rsidP="0050783A">
            <w:pPr>
              <w:jc w:val="center"/>
              <w:rPr>
                <w:b/>
                <w:bCs/>
                <w:i w:val="0"/>
                <w:color w:val="000000"/>
                <w:sz w:val="18"/>
                <w:szCs w:val="18"/>
                <w:highlight w:val="lightGray"/>
              </w:rPr>
            </w:pPr>
            <w:r w:rsidRPr="00D54369">
              <w:rPr>
                <w:b/>
                <w:bCs/>
                <w:i w:val="0"/>
                <w:color w:val="000000"/>
                <w:sz w:val="18"/>
                <w:szCs w:val="18"/>
                <w:highlight w:val="lightGray"/>
              </w:rPr>
              <w:t xml:space="preserve">Skupna vrednost rednega čiščenja z DDV za </w:t>
            </w:r>
            <w:r w:rsidR="009C2969" w:rsidRPr="00D54369">
              <w:rPr>
                <w:b/>
                <w:bCs/>
                <w:i w:val="0"/>
                <w:color w:val="000000"/>
                <w:sz w:val="18"/>
                <w:szCs w:val="18"/>
                <w:highlight w:val="lightGray"/>
              </w:rPr>
              <w:t>24</w:t>
            </w:r>
            <w:r w:rsidRPr="00D54369">
              <w:rPr>
                <w:b/>
                <w:bCs/>
                <w:i w:val="0"/>
                <w:color w:val="000000"/>
                <w:sz w:val="18"/>
                <w:szCs w:val="18"/>
                <w:highlight w:val="lightGray"/>
              </w:rPr>
              <w:t xml:space="preserve"> mesecev </w:t>
            </w:r>
            <w:r w:rsidRPr="00D54369">
              <w:rPr>
                <w:b/>
                <w:bCs/>
                <w:i w:val="0"/>
                <w:color w:val="000000"/>
                <w:sz w:val="18"/>
                <w:szCs w:val="18"/>
                <w:highlight w:val="lightGray"/>
              </w:rPr>
              <w:br/>
              <w:t>(v EUR)</w:t>
            </w:r>
            <w:r w:rsidRPr="00D54369">
              <w:rPr>
                <w:b/>
                <w:bCs/>
                <w:i w:val="0"/>
                <w:color w:val="000000"/>
                <w:sz w:val="18"/>
                <w:szCs w:val="18"/>
                <w:highlight w:val="lightGray"/>
              </w:rPr>
              <w:br/>
            </w:r>
            <w:r w:rsidRPr="00D54369">
              <w:rPr>
                <w:i w:val="0"/>
                <w:color w:val="000000"/>
                <w:sz w:val="16"/>
                <w:szCs w:val="16"/>
                <w:highlight w:val="lightGray"/>
              </w:rPr>
              <w:t>2=(1*0,22)+1</w:t>
            </w:r>
          </w:p>
        </w:tc>
      </w:tr>
      <w:tr w:rsidR="00F7642F" w:rsidRPr="006E3241" w14:paraId="5C0F6BC4"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67714C82"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0910CCB" w14:textId="77777777" w:rsidR="00F7642F" w:rsidRPr="00D54369" w:rsidRDefault="00F7642F" w:rsidP="0050783A">
            <w:pPr>
              <w:jc w:val="center"/>
              <w:rPr>
                <w:b/>
                <w:bCs/>
                <w:i w:val="0"/>
                <w:color w:val="000000"/>
                <w:sz w:val="22"/>
                <w:szCs w:val="22"/>
                <w:highlight w:val="lightGray"/>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57A47AFF" w14:textId="77777777" w:rsidR="00F7642F" w:rsidRPr="00D54369" w:rsidRDefault="00F7642F" w:rsidP="0050783A">
            <w:pPr>
              <w:jc w:val="center"/>
              <w:rPr>
                <w:b/>
                <w:i w:val="0"/>
                <w:color w:val="000000"/>
                <w:sz w:val="22"/>
                <w:szCs w:val="22"/>
                <w:highlight w:val="lightGray"/>
              </w:rPr>
            </w:pPr>
          </w:p>
        </w:tc>
      </w:tr>
      <w:tr w:rsidR="00F7642F" w:rsidRPr="006E3241" w14:paraId="24470B15" w14:textId="77777777" w:rsidTr="00C002F0">
        <w:trPr>
          <w:trHeight w:val="1095"/>
        </w:trPr>
        <w:tc>
          <w:tcPr>
            <w:tcW w:w="1134" w:type="dxa"/>
            <w:vMerge w:val="restart"/>
            <w:tcBorders>
              <w:top w:val="nil"/>
              <w:left w:val="single" w:sz="4" w:space="0" w:color="auto"/>
              <w:bottom w:val="single" w:sz="4" w:space="0" w:color="auto"/>
              <w:right w:val="single" w:sz="4" w:space="0" w:color="auto"/>
            </w:tcBorders>
            <w:vAlign w:val="center"/>
            <w:hideMark/>
          </w:tcPr>
          <w:p w14:paraId="56A62F6B" w14:textId="5D5BFE9B" w:rsidR="00F7642F" w:rsidRPr="006E3241" w:rsidRDefault="00F7642F" w:rsidP="0050783A">
            <w:pPr>
              <w:jc w:val="center"/>
              <w:rPr>
                <w:i w:val="0"/>
                <w:color w:val="000000"/>
                <w:sz w:val="18"/>
                <w:szCs w:val="18"/>
              </w:rPr>
            </w:pPr>
            <w:r w:rsidRPr="006E3241">
              <w:rPr>
                <w:i w:val="0"/>
                <w:color w:val="000000"/>
                <w:sz w:val="18"/>
                <w:szCs w:val="18"/>
              </w:rPr>
              <w:t xml:space="preserve">II </w:t>
            </w:r>
            <w:r w:rsidR="0059410E">
              <w:rPr>
                <w:i w:val="0"/>
                <w:color w:val="000000"/>
                <w:sz w:val="18"/>
                <w:szCs w:val="18"/>
              </w:rPr>
              <w:br/>
            </w:r>
            <w:r w:rsidRPr="006E3241">
              <w:rPr>
                <w:i w:val="0"/>
                <w:color w:val="000000"/>
                <w:sz w:val="16"/>
                <w:szCs w:val="16"/>
              </w:rPr>
              <w:t xml:space="preserve">GENERALNO </w:t>
            </w:r>
            <w:r w:rsidRPr="006E3241">
              <w:rPr>
                <w:i w:val="0"/>
                <w:color w:val="000000"/>
                <w:sz w:val="18"/>
                <w:szCs w:val="18"/>
              </w:rPr>
              <w:t>ČIŠČENJE</w:t>
            </w:r>
          </w:p>
        </w:tc>
        <w:tc>
          <w:tcPr>
            <w:tcW w:w="4110" w:type="dxa"/>
            <w:tcBorders>
              <w:top w:val="nil"/>
              <w:left w:val="nil"/>
              <w:bottom w:val="single" w:sz="4" w:space="0" w:color="auto"/>
              <w:right w:val="single" w:sz="4" w:space="0" w:color="auto"/>
            </w:tcBorders>
            <w:hideMark/>
          </w:tcPr>
          <w:p w14:paraId="40760752" w14:textId="5CB24BEA" w:rsidR="00F7642F" w:rsidRPr="00D54369" w:rsidRDefault="00F7642F" w:rsidP="0050783A">
            <w:pPr>
              <w:jc w:val="center"/>
              <w:rPr>
                <w:b/>
                <w:bCs/>
                <w:i w:val="0"/>
                <w:color w:val="000000"/>
                <w:sz w:val="18"/>
                <w:szCs w:val="18"/>
                <w:highlight w:val="lightGray"/>
              </w:rPr>
            </w:pPr>
            <w:r w:rsidRPr="00D54369">
              <w:rPr>
                <w:b/>
                <w:bCs/>
                <w:i w:val="0"/>
                <w:color w:val="000000" w:themeColor="text1"/>
                <w:sz w:val="18"/>
                <w:szCs w:val="18"/>
                <w:highlight w:val="lightGray"/>
              </w:rPr>
              <w:t xml:space="preserve">Skupna vrednost generalnega čiščenja brez DDV                  za </w:t>
            </w:r>
            <w:r w:rsidR="009C2969" w:rsidRPr="00D54369">
              <w:rPr>
                <w:b/>
                <w:bCs/>
                <w:i w:val="0"/>
                <w:color w:val="000000" w:themeColor="text1"/>
                <w:sz w:val="18"/>
                <w:szCs w:val="18"/>
                <w:highlight w:val="lightGray"/>
              </w:rPr>
              <w:t>24</w:t>
            </w:r>
            <w:r w:rsidR="00A344A3" w:rsidRPr="00D54369">
              <w:rPr>
                <w:b/>
                <w:bCs/>
                <w:i w:val="0"/>
                <w:color w:val="000000" w:themeColor="text1"/>
                <w:sz w:val="18"/>
                <w:szCs w:val="18"/>
                <w:highlight w:val="lightGray"/>
              </w:rPr>
              <w:t xml:space="preserve"> </w:t>
            </w:r>
            <w:r w:rsidRPr="00D54369">
              <w:rPr>
                <w:b/>
                <w:bCs/>
                <w:i w:val="0"/>
                <w:color w:val="000000" w:themeColor="text1"/>
                <w:sz w:val="18"/>
                <w:szCs w:val="18"/>
                <w:highlight w:val="lightGray"/>
              </w:rPr>
              <w:t>mesecev</w:t>
            </w:r>
            <w:r w:rsidRPr="00D54369">
              <w:rPr>
                <w:b/>
                <w:bCs/>
                <w:i w:val="0"/>
                <w:color w:val="000000" w:themeColor="text1"/>
                <w:sz w:val="18"/>
                <w:szCs w:val="18"/>
                <w:highlight w:val="lightGray"/>
              </w:rPr>
              <w:br/>
              <w:t>(v EUR)</w:t>
            </w:r>
          </w:p>
        </w:tc>
        <w:tc>
          <w:tcPr>
            <w:tcW w:w="3969" w:type="dxa"/>
            <w:tcBorders>
              <w:top w:val="nil"/>
              <w:left w:val="nil"/>
              <w:bottom w:val="single" w:sz="4" w:space="0" w:color="auto"/>
              <w:right w:val="single" w:sz="4" w:space="0" w:color="auto"/>
            </w:tcBorders>
            <w:hideMark/>
          </w:tcPr>
          <w:p w14:paraId="0B039A67" w14:textId="7F82A6CA" w:rsidR="00F7642F" w:rsidRPr="00D54369" w:rsidRDefault="00F7642F" w:rsidP="0050783A">
            <w:pPr>
              <w:jc w:val="center"/>
              <w:rPr>
                <w:b/>
                <w:bCs/>
                <w:i w:val="0"/>
                <w:color w:val="000000"/>
                <w:sz w:val="18"/>
                <w:szCs w:val="18"/>
                <w:highlight w:val="lightGray"/>
              </w:rPr>
            </w:pPr>
            <w:r w:rsidRPr="00D54369">
              <w:rPr>
                <w:b/>
                <w:bCs/>
                <w:i w:val="0"/>
                <w:color w:val="000000"/>
                <w:sz w:val="18"/>
                <w:szCs w:val="18"/>
                <w:highlight w:val="lightGray"/>
              </w:rPr>
              <w:t xml:space="preserve">Skupna vrednost generalnega čiščenja z DDV za </w:t>
            </w:r>
            <w:r w:rsidR="009C2969" w:rsidRPr="00D54369">
              <w:rPr>
                <w:b/>
                <w:bCs/>
                <w:i w:val="0"/>
                <w:color w:val="000000"/>
                <w:sz w:val="18"/>
                <w:szCs w:val="18"/>
                <w:highlight w:val="lightGray"/>
              </w:rPr>
              <w:t>24</w:t>
            </w:r>
            <w:r w:rsidR="00A344A3" w:rsidRPr="00D54369">
              <w:rPr>
                <w:b/>
                <w:bCs/>
                <w:i w:val="0"/>
                <w:color w:val="000000"/>
                <w:sz w:val="18"/>
                <w:szCs w:val="18"/>
                <w:highlight w:val="lightGray"/>
              </w:rPr>
              <w:t xml:space="preserve"> </w:t>
            </w:r>
            <w:r w:rsidRPr="00D54369">
              <w:rPr>
                <w:b/>
                <w:bCs/>
                <w:i w:val="0"/>
                <w:color w:val="000000"/>
                <w:sz w:val="18"/>
                <w:szCs w:val="18"/>
                <w:highlight w:val="lightGray"/>
              </w:rPr>
              <w:t xml:space="preserve">mesecev </w:t>
            </w:r>
            <w:r w:rsidRPr="00D54369">
              <w:rPr>
                <w:b/>
                <w:bCs/>
                <w:i w:val="0"/>
                <w:color w:val="000000"/>
                <w:sz w:val="18"/>
                <w:szCs w:val="18"/>
                <w:highlight w:val="lightGray"/>
              </w:rPr>
              <w:br/>
              <w:t>(v EUR)</w:t>
            </w:r>
            <w:r w:rsidRPr="00D54369">
              <w:rPr>
                <w:b/>
                <w:bCs/>
                <w:i w:val="0"/>
                <w:color w:val="000000"/>
                <w:sz w:val="18"/>
                <w:szCs w:val="18"/>
                <w:highlight w:val="lightGray"/>
              </w:rPr>
              <w:br/>
            </w:r>
            <w:r w:rsidRPr="00D54369">
              <w:rPr>
                <w:i w:val="0"/>
                <w:color w:val="000000"/>
                <w:sz w:val="16"/>
                <w:szCs w:val="16"/>
                <w:highlight w:val="lightGray"/>
              </w:rPr>
              <w:t>(upošteva se različne stopnje DDV posame</w:t>
            </w:r>
            <w:r w:rsidR="00BE7B79" w:rsidRPr="00D54369">
              <w:rPr>
                <w:i w:val="0"/>
                <w:color w:val="000000"/>
                <w:sz w:val="16"/>
                <w:szCs w:val="16"/>
                <w:highlight w:val="lightGray"/>
              </w:rPr>
              <w:t xml:space="preserve">znih postavk, kakor izhaja iz </w:t>
            </w:r>
            <w:r w:rsidR="00662D7C" w:rsidRPr="00D54369">
              <w:rPr>
                <w:i w:val="0"/>
                <w:color w:val="000000"/>
                <w:sz w:val="16"/>
                <w:szCs w:val="16"/>
                <w:highlight w:val="lightGray"/>
              </w:rPr>
              <w:t>o</w:t>
            </w:r>
            <w:r w:rsidRPr="00D54369">
              <w:rPr>
                <w:i w:val="0"/>
                <w:color w:val="000000"/>
                <w:sz w:val="16"/>
                <w:szCs w:val="16"/>
                <w:highlight w:val="lightGray"/>
              </w:rPr>
              <w:t xml:space="preserve">bračuna v </w:t>
            </w:r>
            <w:r w:rsidR="00662D7C" w:rsidRPr="00D54369">
              <w:rPr>
                <w:i w:val="0"/>
                <w:color w:val="000000"/>
                <w:sz w:val="16"/>
                <w:szCs w:val="16"/>
                <w:highlight w:val="lightGray"/>
              </w:rPr>
              <w:t>o</w:t>
            </w:r>
            <w:r w:rsidRPr="00D54369">
              <w:rPr>
                <w:i w:val="0"/>
                <w:color w:val="000000"/>
                <w:sz w:val="16"/>
                <w:szCs w:val="16"/>
                <w:highlight w:val="lightGray"/>
              </w:rPr>
              <w:t>brazcu Prikaz strukture ponudbene cene</w:t>
            </w:r>
            <w:r w:rsidR="00662D7C" w:rsidRPr="00D54369">
              <w:rPr>
                <w:i w:val="0"/>
                <w:color w:val="000000"/>
                <w:sz w:val="16"/>
                <w:szCs w:val="16"/>
                <w:highlight w:val="lightGray"/>
              </w:rPr>
              <w:t xml:space="preserve"> - priloga 3/1</w:t>
            </w:r>
            <w:r w:rsidRPr="00D54369">
              <w:rPr>
                <w:i w:val="0"/>
                <w:color w:val="000000"/>
                <w:sz w:val="16"/>
                <w:szCs w:val="16"/>
                <w:highlight w:val="lightGray"/>
              </w:rPr>
              <w:t>)</w:t>
            </w:r>
          </w:p>
        </w:tc>
      </w:tr>
      <w:tr w:rsidR="00F7642F" w:rsidRPr="006E3241" w14:paraId="7A964B63"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5480D7CE"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6DE3D5FF"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58958182" w14:textId="77777777" w:rsidR="00F7642F" w:rsidRPr="006E3241" w:rsidRDefault="00F7642F" w:rsidP="0050783A">
            <w:pPr>
              <w:jc w:val="center"/>
              <w:rPr>
                <w:b/>
                <w:i w:val="0"/>
                <w:color w:val="000000"/>
                <w:sz w:val="22"/>
                <w:szCs w:val="22"/>
              </w:rPr>
            </w:pPr>
          </w:p>
        </w:tc>
      </w:tr>
      <w:tr w:rsidR="00F7642F" w:rsidRPr="006E3241" w14:paraId="4617402B" w14:textId="77777777" w:rsidTr="00C002F0">
        <w:trPr>
          <w:trHeight w:val="840"/>
        </w:trPr>
        <w:tc>
          <w:tcPr>
            <w:tcW w:w="1134" w:type="dxa"/>
            <w:vMerge w:val="restart"/>
            <w:tcBorders>
              <w:top w:val="nil"/>
              <w:left w:val="single" w:sz="4" w:space="0" w:color="auto"/>
              <w:bottom w:val="single" w:sz="4" w:space="0" w:color="auto"/>
              <w:right w:val="single" w:sz="4" w:space="0" w:color="auto"/>
            </w:tcBorders>
            <w:vAlign w:val="center"/>
            <w:hideMark/>
          </w:tcPr>
          <w:p w14:paraId="72D71C22" w14:textId="5D81D0FF" w:rsidR="00F7642F" w:rsidRPr="006E3241" w:rsidRDefault="00F7642F" w:rsidP="0050783A">
            <w:pPr>
              <w:jc w:val="center"/>
              <w:rPr>
                <w:i w:val="0"/>
                <w:color w:val="000000"/>
                <w:sz w:val="18"/>
                <w:szCs w:val="18"/>
              </w:rPr>
            </w:pPr>
            <w:r w:rsidRPr="006E3241">
              <w:rPr>
                <w:i w:val="0"/>
                <w:color w:val="000000"/>
                <w:sz w:val="18"/>
                <w:szCs w:val="18"/>
              </w:rPr>
              <w:t>III</w:t>
            </w:r>
            <w:r w:rsidR="0059410E">
              <w:rPr>
                <w:i w:val="0"/>
                <w:color w:val="000000"/>
                <w:sz w:val="18"/>
                <w:szCs w:val="18"/>
              </w:rPr>
              <w:br/>
            </w:r>
            <w:r w:rsidRPr="006E3241">
              <w:rPr>
                <w:i w:val="0"/>
                <w:color w:val="000000"/>
                <w:sz w:val="18"/>
                <w:szCs w:val="18"/>
              </w:rPr>
              <w:t>DODATNO ČIŠČENJE</w:t>
            </w:r>
          </w:p>
        </w:tc>
        <w:tc>
          <w:tcPr>
            <w:tcW w:w="4110" w:type="dxa"/>
            <w:tcBorders>
              <w:top w:val="nil"/>
              <w:left w:val="nil"/>
              <w:bottom w:val="single" w:sz="4" w:space="0" w:color="auto"/>
              <w:right w:val="single" w:sz="4" w:space="0" w:color="auto"/>
            </w:tcBorders>
            <w:hideMark/>
          </w:tcPr>
          <w:p w14:paraId="415F3844" w14:textId="0752ADCA" w:rsidR="00F7642F" w:rsidRPr="006E3241" w:rsidRDefault="00F7642F" w:rsidP="0050783A">
            <w:pPr>
              <w:jc w:val="center"/>
              <w:rPr>
                <w:b/>
                <w:bCs/>
                <w:i w:val="0"/>
                <w:color w:val="000000"/>
                <w:sz w:val="18"/>
                <w:szCs w:val="18"/>
              </w:rPr>
            </w:pPr>
            <w:r w:rsidRPr="006E3241">
              <w:rPr>
                <w:b/>
                <w:bCs/>
                <w:i w:val="0"/>
                <w:color w:val="000000" w:themeColor="text1"/>
                <w:sz w:val="18"/>
                <w:szCs w:val="18"/>
              </w:rPr>
              <w:t>Skupna vrednost dodatnega čiščenja brez DDV za</w:t>
            </w:r>
            <w:r w:rsidR="0059410E">
              <w:rPr>
                <w:b/>
                <w:bCs/>
                <w:i w:val="0"/>
                <w:color w:val="000000" w:themeColor="text1"/>
                <w:sz w:val="18"/>
                <w:szCs w:val="18"/>
              </w:rPr>
              <w:br/>
            </w:r>
            <w:r w:rsidR="00333E96" w:rsidRPr="0007387B">
              <w:rPr>
                <w:b/>
                <w:bCs/>
                <w:i w:val="0"/>
                <w:color w:val="000000" w:themeColor="text1"/>
                <w:sz w:val="18"/>
                <w:szCs w:val="18"/>
              </w:rPr>
              <w:t xml:space="preserve">60 </w:t>
            </w:r>
            <w:r w:rsidR="006E2C82" w:rsidRPr="0007387B">
              <w:rPr>
                <w:b/>
                <w:bCs/>
                <w:i w:val="0"/>
                <w:color w:val="000000" w:themeColor="text1"/>
                <w:sz w:val="18"/>
                <w:szCs w:val="18"/>
              </w:rPr>
              <w:t>UR</w:t>
            </w:r>
            <w:r w:rsidR="0059410E">
              <w:rPr>
                <w:b/>
                <w:bCs/>
                <w:i w:val="0"/>
                <w:color w:val="000000" w:themeColor="text1"/>
                <w:sz w:val="18"/>
                <w:szCs w:val="18"/>
                <w:highlight w:val="yellow"/>
              </w:rPr>
              <w:br/>
            </w:r>
            <w:r w:rsidRPr="006E3241">
              <w:rPr>
                <w:b/>
                <w:bCs/>
                <w:i w:val="0"/>
                <w:color w:val="000000" w:themeColor="text1"/>
                <w:sz w:val="18"/>
                <w:szCs w:val="18"/>
              </w:rPr>
              <w:t>(v EUR)</w:t>
            </w:r>
          </w:p>
        </w:tc>
        <w:tc>
          <w:tcPr>
            <w:tcW w:w="3969" w:type="dxa"/>
            <w:tcBorders>
              <w:top w:val="nil"/>
              <w:left w:val="nil"/>
              <w:bottom w:val="single" w:sz="4" w:space="0" w:color="auto"/>
              <w:right w:val="single" w:sz="4" w:space="0" w:color="auto"/>
            </w:tcBorders>
            <w:hideMark/>
          </w:tcPr>
          <w:p w14:paraId="7CFE628A" w14:textId="67FEB759" w:rsidR="00F7642F" w:rsidRPr="006E3241" w:rsidRDefault="00F7642F" w:rsidP="0050783A">
            <w:pPr>
              <w:jc w:val="center"/>
              <w:rPr>
                <w:b/>
                <w:bCs/>
                <w:i w:val="0"/>
                <w:color w:val="000000"/>
                <w:sz w:val="18"/>
                <w:szCs w:val="18"/>
              </w:rPr>
            </w:pPr>
            <w:r w:rsidRPr="006E3241">
              <w:rPr>
                <w:b/>
                <w:bCs/>
                <w:i w:val="0"/>
                <w:color w:val="000000"/>
                <w:sz w:val="18"/>
                <w:szCs w:val="18"/>
              </w:rPr>
              <w:t>Skupna vrednost dodatnega čiščenja z DDV za</w:t>
            </w:r>
            <w:r w:rsidR="0059410E">
              <w:rPr>
                <w:b/>
                <w:bCs/>
                <w:i w:val="0"/>
                <w:color w:val="000000"/>
                <w:sz w:val="18"/>
                <w:szCs w:val="18"/>
              </w:rPr>
              <w:br/>
            </w:r>
            <w:r w:rsidR="00DA6BAF" w:rsidRPr="006E3241">
              <w:rPr>
                <w:b/>
                <w:bCs/>
                <w:i w:val="0"/>
                <w:color w:val="000000"/>
                <w:sz w:val="18"/>
                <w:szCs w:val="18"/>
              </w:rPr>
              <w:t xml:space="preserve"> </w:t>
            </w:r>
            <w:r w:rsidR="00333E96" w:rsidRPr="0007387B">
              <w:rPr>
                <w:b/>
                <w:bCs/>
                <w:i w:val="0"/>
                <w:color w:val="000000"/>
                <w:sz w:val="18"/>
                <w:szCs w:val="18"/>
              </w:rPr>
              <w:t>60</w:t>
            </w:r>
            <w:r w:rsidR="006E2C82" w:rsidRPr="0007387B">
              <w:rPr>
                <w:b/>
                <w:bCs/>
                <w:i w:val="0"/>
                <w:color w:val="000000"/>
                <w:sz w:val="18"/>
                <w:szCs w:val="18"/>
              </w:rPr>
              <w:t xml:space="preserve"> UR</w:t>
            </w:r>
            <w:r w:rsidRPr="006E3241">
              <w:rPr>
                <w:b/>
                <w:bCs/>
                <w:i w:val="0"/>
                <w:color w:val="000000"/>
                <w:sz w:val="18"/>
                <w:szCs w:val="18"/>
              </w:rPr>
              <w:br/>
              <w:t>(v EUR)</w:t>
            </w:r>
            <w:r w:rsidRPr="006E3241">
              <w:rPr>
                <w:b/>
                <w:bCs/>
                <w:i w:val="0"/>
                <w:color w:val="000000"/>
                <w:sz w:val="18"/>
                <w:szCs w:val="18"/>
              </w:rPr>
              <w:br/>
            </w:r>
            <w:r w:rsidRPr="006E3241">
              <w:rPr>
                <w:bCs/>
                <w:i w:val="0"/>
                <w:color w:val="000000"/>
                <w:sz w:val="16"/>
                <w:szCs w:val="16"/>
              </w:rPr>
              <w:t>2=(1*0,22)+1</w:t>
            </w:r>
          </w:p>
        </w:tc>
      </w:tr>
      <w:tr w:rsidR="00F7642F" w:rsidRPr="006E3241" w14:paraId="314DE418"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05058B2A"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40B8800E" w14:textId="77777777" w:rsidR="00F7642F" w:rsidRPr="006E3241"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011582F7" w14:textId="77777777" w:rsidR="00F7642F" w:rsidRPr="006E3241" w:rsidRDefault="00F7642F" w:rsidP="0050783A">
            <w:pPr>
              <w:jc w:val="center"/>
              <w:rPr>
                <w:b/>
                <w:i w:val="0"/>
                <w:color w:val="000000"/>
                <w:sz w:val="22"/>
                <w:szCs w:val="22"/>
              </w:rPr>
            </w:pPr>
          </w:p>
        </w:tc>
      </w:tr>
      <w:tr w:rsidR="00F7642F" w:rsidRPr="006E3241" w14:paraId="3C61C24D"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vAlign w:val="center"/>
            <w:hideMark/>
          </w:tcPr>
          <w:p w14:paraId="14344690" w14:textId="10C75867" w:rsidR="00F7642F" w:rsidRPr="00D54369" w:rsidRDefault="00F7642F" w:rsidP="0050783A">
            <w:pPr>
              <w:rPr>
                <w:b/>
                <w:bCs/>
                <w:i w:val="0"/>
                <w:color w:val="000000"/>
                <w:sz w:val="22"/>
                <w:szCs w:val="22"/>
                <w:highlight w:val="lightGray"/>
              </w:rPr>
            </w:pPr>
            <w:r w:rsidRPr="00D54369">
              <w:rPr>
                <w:b/>
                <w:bCs/>
                <w:i w:val="0"/>
                <w:color w:val="000000"/>
                <w:sz w:val="22"/>
                <w:szCs w:val="22"/>
                <w:highlight w:val="lightGray"/>
              </w:rPr>
              <w:t xml:space="preserve">SKUPNA PONUDBENA VREDNOST </w:t>
            </w:r>
            <w:r w:rsidR="00BE7B79" w:rsidRPr="00D54369">
              <w:rPr>
                <w:b/>
                <w:bCs/>
                <w:i w:val="0"/>
                <w:color w:val="000000"/>
                <w:sz w:val="22"/>
                <w:szCs w:val="22"/>
                <w:highlight w:val="lightGray"/>
              </w:rPr>
              <w:t xml:space="preserve">ZA </w:t>
            </w:r>
            <w:r w:rsidR="007E6D09" w:rsidRPr="00D54369">
              <w:rPr>
                <w:b/>
                <w:bCs/>
                <w:i w:val="0"/>
                <w:color w:val="000000"/>
                <w:sz w:val="22"/>
                <w:szCs w:val="22"/>
                <w:highlight w:val="lightGray"/>
              </w:rPr>
              <w:t>24</w:t>
            </w:r>
            <w:r w:rsidR="00A344A3" w:rsidRPr="00D54369">
              <w:rPr>
                <w:b/>
                <w:bCs/>
                <w:i w:val="0"/>
                <w:color w:val="000000"/>
                <w:sz w:val="22"/>
                <w:szCs w:val="22"/>
                <w:highlight w:val="lightGray"/>
              </w:rPr>
              <w:t xml:space="preserve"> </w:t>
            </w:r>
            <w:r w:rsidR="00BE7B79" w:rsidRPr="00D54369">
              <w:rPr>
                <w:b/>
                <w:bCs/>
                <w:i w:val="0"/>
                <w:color w:val="000000"/>
                <w:sz w:val="22"/>
                <w:szCs w:val="22"/>
                <w:highlight w:val="lightGray"/>
              </w:rPr>
              <w:t>MESECEV BREZ DDV (I1 + II1 + II</w:t>
            </w:r>
            <w:r w:rsidR="006310E8" w:rsidRPr="00D54369">
              <w:rPr>
                <w:b/>
                <w:bCs/>
                <w:i w:val="0"/>
                <w:color w:val="000000"/>
                <w:sz w:val="22"/>
                <w:szCs w:val="22"/>
                <w:highlight w:val="lightGray"/>
              </w:rPr>
              <w:t>I</w:t>
            </w:r>
            <w:r w:rsidR="00BE7B79" w:rsidRPr="00D54369">
              <w:rPr>
                <w:b/>
                <w:bCs/>
                <w:i w:val="0"/>
                <w:color w:val="000000"/>
                <w:sz w:val="22"/>
                <w:szCs w:val="22"/>
                <w:highlight w:val="lightGray"/>
              </w:rPr>
              <w:t>1</w:t>
            </w:r>
            <w:r w:rsidRPr="00D54369">
              <w:rPr>
                <w:b/>
                <w:bCs/>
                <w:i w:val="0"/>
                <w:color w:val="000000"/>
                <w:sz w:val="22"/>
                <w:szCs w:val="22"/>
                <w:highlight w:val="lightGray"/>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483B920"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3333FE99"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vAlign w:val="center"/>
            <w:hideMark/>
          </w:tcPr>
          <w:p w14:paraId="0D67D29D" w14:textId="77777777" w:rsidR="00F7642F" w:rsidRPr="00D54369" w:rsidRDefault="00F7642F" w:rsidP="0050783A">
            <w:pPr>
              <w:rPr>
                <w:b/>
                <w:bCs/>
                <w:i w:val="0"/>
                <w:color w:val="000000"/>
                <w:sz w:val="22"/>
                <w:szCs w:val="22"/>
                <w:highlight w:val="lightGray"/>
              </w:rPr>
            </w:pPr>
            <w:r w:rsidRPr="00D54369">
              <w:rPr>
                <w:b/>
                <w:bCs/>
                <w:i w:val="0"/>
                <w:color w:val="000000"/>
                <w:sz w:val="22"/>
                <w:szCs w:val="22"/>
                <w:highlight w:val="lightGray"/>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63078987"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55C09072"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vAlign w:val="center"/>
            <w:hideMark/>
          </w:tcPr>
          <w:p w14:paraId="6CBB0567" w14:textId="1BB06EFF" w:rsidR="00F7642F" w:rsidRPr="00D54369" w:rsidRDefault="00F7642F" w:rsidP="0050783A">
            <w:pPr>
              <w:rPr>
                <w:b/>
                <w:bCs/>
                <w:i w:val="0"/>
                <w:color w:val="000000"/>
                <w:sz w:val="22"/>
                <w:szCs w:val="22"/>
                <w:highlight w:val="lightGray"/>
              </w:rPr>
            </w:pPr>
            <w:r w:rsidRPr="00D54369">
              <w:rPr>
                <w:b/>
                <w:bCs/>
                <w:i w:val="0"/>
                <w:color w:val="000000"/>
                <w:sz w:val="22"/>
                <w:szCs w:val="22"/>
                <w:highlight w:val="lightGray"/>
              </w:rPr>
              <w:t xml:space="preserve">SKUPNA PONUDBENA </w:t>
            </w:r>
            <w:r w:rsidR="00BE7B79" w:rsidRPr="00D54369">
              <w:rPr>
                <w:b/>
                <w:bCs/>
                <w:i w:val="0"/>
                <w:color w:val="000000"/>
                <w:sz w:val="22"/>
                <w:szCs w:val="22"/>
                <w:highlight w:val="lightGray"/>
              </w:rPr>
              <w:t xml:space="preserve">VREDNOST ZA </w:t>
            </w:r>
            <w:r w:rsidR="007E6D09" w:rsidRPr="00D54369">
              <w:rPr>
                <w:b/>
                <w:bCs/>
                <w:i w:val="0"/>
                <w:color w:val="000000"/>
                <w:sz w:val="22"/>
                <w:szCs w:val="22"/>
                <w:highlight w:val="lightGray"/>
              </w:rPr>
              <w:t>24</w:t>
            </w:r>
            <w:r w:rsidR="00A344A3" w:rsidRPr="00D54369">
              <w:rPr>
                <w:b/>
                <w:bCs/>
                <w:i w:val="0"/>
                <w:color w:val="000000"/>
                <w:sz w:val="22"/>
                <w:szCs w:val="22"/>
                <w:highlight w:val="lightGray"/>
              </w:rPr>
              <w:t xml:space="preserve"> </w:t>
            </w:r>
            <w:r w:rsidR="00BE7B79" w:rsidRPr="00D54369">
              <w:rPr>
                <w:b/>
                <w:bCs/>
                <w:i w:val="0"/>
                <w:color w:val="000000"/>
                <w:sz w:val="22"/>
                <w:szCs w:val="22"/>
                <w:highlight w:val="lightGray"/>
              </w:rPr>
              <w:t>MESECEV Z DDV (I2 + II2 + II</w:t>
            </w:r>
            <w:r w:rsidR="006310E8" w:rsidRPr="00D54369">
              <w:rPr>
                <w:b/>
                <w:bCs/>
                <w:i w:val="0"/>
                <w:color w:val="000000"/>
                <w:sz w:val="22"/>
                <w:szCs w:val="22"/>
                <w:highlight w:val="lightGray"/>
              </w:rPr>
              <w:t>I</w:t>
            </w:r>
            <w:r w:rsidR="00BE7B79" w:rsidRPr="00D54369">
              <w:rPr>
                <w:b/>
                <w:bCs/>
                <w:i w:val="0"/>
                <w:color w:val="000000"/>
                <w:sz w:val="22"/>
                <w:szCs w:val="22"/>
                <w:highlight w:val="lightGray"/>
              </w:rPr>
              <w:t>2</w:t>
            </w:r>
            <w:r w:rsidRPr="00D54369">
              <w:rPr>
                <w:b/>
                <w:bCs/>
                <w:i w:val="0"/>
                <w:color w:val="000000"/>
                <w:sz w:val="22"/>
                <w:szCs w:val="22"/>
                <w:highlight w:val="lightGray"/>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5DCB27BE"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577238E2"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53FD1D47" w14:textId="77777777" w:rsidR="00B7353B" w:rsidRDefault="00B7353B" w:rsidP="0050783A">
      <w:pPr>
        <w:rPr>
          <w:i w:val="0"/>
          <w:color w:val="000000"/>
          <w:sz w:val="22"/>
          <w:szCs w:val="22"/>
        </w:rPr>
      </w:pPr>
    </w:p>
    <w:p w14:paraId="30590B34" w14:textId="77777777"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630F9EA2" w14:textId="77777777" w:rsidR="008C5596" w:rsidRDefault="008C5596" w:rsidP="0050783A">
      <w:pPr>
        <w:jc w:val="both"/>
        <w:rPr>
          <w:i w:val="0"/>
          <w:color w:val="000000" w:themeColor="text1"/>
          <w:sz w:val="22"/>
          <w:szCs w:val="22"/>
        </w:rPr>
      </w:pPr>
    </w:p>
    <w:p w14:paraId="69459766" w14:textId="77777777" w:rsidR="00B7353B" w:rsidRDefault="00B7353B" w:rsidP="0050783A">
      <w:pPr>
        <w:jc w:val="both"/>
        <w:rPr>
          <w:i w:val="0"/>
          <w:color w:val="000000" w:themeColor="text1"/>
          <w:sz w:val="22"/>
          <w:szCs w:val="22"/>
        </w:rPr>
      </w:pPr>
    </w:p>
    <w:p w14:paraId="2DCE0922" w14:textId="77777777" w:rsidR="00B7353B" w:rsidRDefault="00B7353B" w:rsidP="0050783A">
      <w:pPr>
        <w:jc w:val="both"/>
        <w:rPr>
          <w:i w:val="0"/>
          <w:color w:val="000000" w:themeColor="text1"/>
          <w:sz w:val="22"/>
          <w:szCs w:val="22"/>
        </w:rPr>
      </w:pPr>
    </w:p>
    <w:p w14:paraId="54413877" w14:textId="77777777" w:rsidR="00B7353B" w:rsidRDefault="00B7353B" w:rsidP="0050783A">
      <w:pPr>
        <w:jc w:val="both"/>
        <w:rPr>
          <w:i w:val="0"/>
          <w:color w:val="000000" w:themeColor="text1"/>
          <w:sz w:val="22"/>
          <w:szCs w:val="22"/>
        </w:rPr>
      </w:pPr>
    </w:p>
    <w:p w14:paraId="65200246" w14:textId="77777777" w:rsidR="00B7353B" w:rsidRDefault="00B7353B" w:rsidP="0050783A">
      <w:pPr>
        <w:jc w:val="both"/>
        <w:rPr>
          <w:i w:val="0"/>
          <w:color w:val="000000" w:themeColor="text1"/>
          <w:sz w:val="22"/>
          <w:szCs w:val="22"/>
        </w:rPr>
      </w:pPr>
    </w:p>
    <w:p w14:paraId="1804177E" w14:textId="77777777"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7005EB00" w14:textId="77777777" w:rsidR="00B64492" w:rsidRDefault="00B64492" w:rsidP="0050783A">
      <w:pPr>
        <w:jc w:val="both"/>
        <w:rPr>
          <w:i w:val="0"/>
          <w:color w:val="000000" w:themeColor="text1"/>
          <w:sz w:val="22"/>
          <w:szCs w:val="22"/>
        </w:rPr>
      </w:pPr>
    </w:p>
    <w:p w14:paraId="2E1561FA" w14:textId="77777777" w:rsidR="00FB2D5B" w:rsidRDefault="00FB2D5B" w:rsidP="0050783A">
      <w:pPr>
        <w:jc w:val="both"/>
        <w:rPr>
          <w:i w:val="0"/>
          <w:color w:val="000000" w:themeColor="text1"/>
          <w:sz w:val="22"/>
          <w:szCs w:val="22"/>
        </w:rPr>
      </w:pPr>
    </w:p>
    <w:p w14:paraId="055C7AC8" w14:textId="77777777" w:rsidR="00FB2D5B" w:rsidRDefault="00FB2D5B" w:rsidP="0050783A">
      <w:pPr>
        <w:jc w:val="both"/>
        <w:rPr>
          <w:i w:val="0"/>
          <w:color w:val="000000" w:themeColor="text1"/>
          <w:sz w:val="22"/>
          <w:szCs w:val="22"/>
        </w:rPr>
      </w:pPr>
    </w:p>
    <w:p w14:paraId="47DEFEA8" w14:textId="77777777" w:rsidR="00DD5977" w:rsidRDefault="00DD5977" w:rsidP="0050783A">
      <w:pPr>
        <w:jc w:val="both"/>
        <w:rPr>
          <w:i w:val="0"/>
          <w:color w:val="000000" w:themeColor="text1"/>
          <w:sz w:val="22"/>
          <w:szCs w:val="22"/>
        </w:rPr>
      </w:pPr>
    </w:p>
    <w:p w14:paraId="50DC4F1E" w14:textId="77777777" w:rsidR="00FB2D5B" w:rsidRDefault="00FB2D5B" w:rsidP="0050783A">
      <w:pPr>
        <w:jc w:val="both"/>
        <w:rPr>
          <w:i w:val="0"/>
          <w:color w:val="000000" w:themeColor="text1"/>
          <w:sz w:val="22"/>
          <w:szCs w:val="22"/>
        </w:rPr>
      </w:pPr>
    </w:p>
    <w:p w14:paraId="2ED414CE" w14:textId="77777777"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192EF3B0" w14:textId="77777777"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39475A0A" w14:textId="77777777" w:rsidR="00F23F3A" w:rsidRPr="00C110B4" w:rsidRDefault="00F23F3A" w:rsidP="0050783A">
      <w:pPr>
        <w:jc w:val="both"/>
        <w:rPr>
          <w:b/>
          <w:i w:val="0"/>
          <w:color w:val="000000" w:themeColor="text1"/>
          <w:sz w:val="22"/>
          <w:szCs w:val="22"/>
        </w:rPr>
      </w:pPr>
    </w:p>
    <w:p w14:paraId="015606D5" w14:textId="77777777" w:rsidR="004A577A" w:rsidRDefault="004A577A" w:rsidP="0050783A">
      <w:pPr>
        <w:pStyle w:val="Odstavekseznama"/>
        <w:ind w:left="0"/>
        <w:jc w:val="both"/>
        <w:rPr>
          <w:b/>
          <w:i w:val="0"/>
          <w:color w:val="000000" w:themeColor="text1"/>
          <w:sz w:val="22"/>
          <w:szCs w:val="22"/>
        </w:rPr>
      </w:pPr>
    </w:p>
    <w:p w14:paraId="5C50BAA5"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20153EA9" w14:textId="77777777" w:rsidR="00F23F3A" w:rsidRDefault="00F23F3A" w:rsidP="0050783A">
      <w:pPr>
        <w:pStyle w:val="Glava"/>
        <w:tabs>
          <w:tab w:val="clear" w:pos="9072"/>
          <w:tab w:val="left" w:pos="708"/>
        </w:tabs>
        <w:rPr>
          <w:b/>
          <w:i w:val="0"/>
          <w:color w:val="000000" w:themeColor="text1"/>
          <w:sz w:val="22"/>
          <w:szCs w:val="22"/>
        </w:rPr>
      </w:pPr>
    </w:p>
    <w:p w14:paraId="6A119BDB"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4094FED2" w14:textId="77777777" w:rsidR="00F23F3A" w:rsidRDefault="00F23F3A" w:rsidP="0050783A">
      <w:pPr>
        <w:pStyle w:val="Glava"/>
        <w:tabs>
          <w:tab w:val="clear" w:pos="9072"/>
        </w:tabs>
        <w:rPr>
          <w:b/>
          <w:bCs/>
          <w:i w:val="0"/>
          <w:sz w:val="22"/>
          <w:szCs w:val="22"/>
        </w:rPr>
      </w:pPr>
    </w:p>
    <w:p w14:paraId="2F008519" w14:textId="77777777" w:rsidR="00FA472F" w:rsidRDefault="00FA472F" w:rsidP="0050783A">
      <w:pPr>
        <w:pStyle w:val="Glava"/>
        <w:tabs>
          <w:tab w:val="clear" w:pos="9072"/>
        </w:tabs>
        <w:jc w:val="both"/>
        <w:rPr>
          <w:b/>
          <w:i w:val="0"/>
          <w:color w:val="000000" w:themeColor="text1"/>
          <w:sz w:val="22"/>
          <w:szCs w:val="22"/>
        </w:rPr>
      </w:pPr>
    </w:p>
    <w:p w14:paraId="41FEDC82" w14:textId="77777777" w:rsidR="000353C4" w:rsidRDefault="000353C4">
      <w:pPr>
        <w:rPr>
          <w:b/>
          <w:i w:val="0"/>
          <w:color w:val="000000" w:themeColor="text1"/>
          <w:sz w:val="22"/>
          <w:szCs w:val="22"/>
        </w:rPr>
      </w:pPr>
      <w:r>
        <w:rPr>
          <w:b/>
          <w:i w:val="0"/>
          <w:color w:val="000000" w:themeColor="text1"/>
          <w:sz w:val="22"/>
          <w:szCs w:val="22"/>
        </w:rPr>
        <w:br w:type="page"/>
      </w:r>
    </w:p>
    <w:p w14:paraId="695E4B8E"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618568BE"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561018E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4298A552"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750B0C3C" w14:textId="77777777" w:rsidR="008931B9" w:rsidRPr="006048E0" w:rsidRDefault="008931B9" w:rsidP="0050783A">
      <w:pPr>
        <w:pStyle w:val="Glava"/>
        <w:tabs>
          <w:tab w:val="clear" w:pos="9072"/>
          <w:tab w:val="left" w:pos="708"/>
        </w:tabs>
        <w:rPr>
          <w:i w:val="0"/>
          <w:color w:val="000000" w:themeColor="text1"/>
          <w:sz w:val="22"/>
          <w:szCs w:val="22"/>
        </w:rPr>
      </w:pPr>
    </w:p>
    <w:p w14:paraId="43E144A5" w14:textId="77777777" w:rsidR="006048E0" w:rsidRPr="006048E0" w:rsidRDefault="006048E0" w:rsidP="0050783A">
      <w:pPr>
        <w:pStyle w:val="Glava"/>
        <w:tabs>
          <w:tab w:val="clear" w:pos="9072"/>
          <w:tab w:val="left" w:pos="708"/>
        </w:tabs>
        <w:rPr>
          <w:i w:val="0"/>
          <w:color w:val="000000" w:themeColor="text1"/>
          <w:sz w:val="22"/>
          <w:szCs w:val="22"/>
        </w:rPr>
      </w:pPr>
    </w:p>
    <w:p w14:paraId="341348AE" w14:textId="124789E7" w:rsidR="00035B2B" w:rsidRPr="0048509B" w:rsidRDefault="00035B2B" w:rsidP="0050783A">
      <w:pPr>
        <w:pStyle w:val="Glava"/>
        <w:tabs>
          <w:tab w:val="clear" w:pos="9072"/>
          <w:tab w:val="left" w:pos="708"/>
        </w:tabs>
        <w:rPr>
          <w:i w:val="0"/>
          <w:color w:val="000000" w:themeColor="text1"/>
          <w:sz w:val="22"/>
          <w:szCs w:val="22"/>
        </w:rPr>
      </w:pPr>
      <w:r w:rsidRPr="00000E44">
        <w:rPr>
          <w:i w:val="0"/>
          <w:color w:val="000000" w:themeColor="text1"/>
          <w:sz w:val="22"/>
          <w:szCs w:val="22"/>
        </w:rPr>
        <w:t xml:space="preserve">za javno naročilo </w:t>
      </w:r>
      <w:r w:rsidR="00EE1F76" w:rsidRPr="00000E44">
        <w:rPr>
          <w:b/>
          <w:i w:val="0"/>
          <w:color w:val="000000" w:themeColor="text1"/>
          <w:sz w:val="22"/>
          <w:szCs w:val="22"/>
        </w:rPr>
        <w:t>Izvajanje storitev okolju prijaznega čiščenja</w:t>
      </w:r>
      <w:r w:rsidR="008931B9" w:rsidRPr="00000E44">
        <w:rPr>
          <w:b/>
          <w:i w:val="0"/>
          <w:color w:val="000000" w:themeColor="text1"/>
          <w:sz w:val="22"/>
          <w:szCs w:val="22"/>
        </w:rPr>
        <w:t xml:space="preserve"> v </w:t>
      </w:r>
      <w:r w:rsidR="009C2969" w:rsidRPr="00000E44">
        <w:rPr>
          <w:b/>
          <w:i w:val="0"/>
          <w:color w:val="000000" w:themeColor="text1"/>
          <w:sz w:val="22"/>
          <w:szCs w:val="22"/>
        </w:rPr>
        <w:t>Javnem zavodu Mladi zmaji</w:t>
      </w:r>
      <w:r w:rsidR="00880C41" w:rsidRPr="00000E44">
        <w:rPr>
          <w:b/>
          <w:i w:val="0"/>
          <w:color w:val="000000" w:themeColor="text1"/>
          <w:sz w:val="22"/>
          <w:szCs w:val="22"/>
        </w:rPr>
        <w:t xml:space="preserve"> </w:t>
      </w:r>
      <w:r w:rsidR="00C46A63" w:rsidRPr="00000E44">
        <w:rPr>
          <w:b/>
          <w:i w:val="0"/>
          <w:color w:val="000000" w:themeColor="text1"/>
          <w:sz w:val="22"/>
          <w:szCs w:val="22"/>
        </w:rPr>
        <w:t xml:space="preserve">za obdobje </w:t>
      </w:r>
      <w:r w:rsidR="009C2969" w:rsidRPr="00000E44">
        <w:rPr>
          <w:b/>
          <w:i w:val="0"/>
          <w:color w:val="000000" w:themeColor="text1"/>
          <w:sz w:val="22"/>
          <w:szCs w:val="22"/>
        </w:rPr>
        <w:t>dveh</w:t>
      </w:r>
      <w:r w:rsidR="006D236E" w:rsidRPr="00000E44">
        <w:rPr>
          <w:b/>
          <w:i w:val="0"/>
          <w:color w:val="000000" w:themeColor="text1"/>
          <w:sz w:val="22"/>
          <w:szCs w:val="22"/>
        </w:rPr>
        <w:t xml:space="preserve"> </w:t>
      </w:r>
      <w:r w:rsidR="00C46A63" w:rsidRPr="00000E44">
        <w:rPr>
          <w:b/>
          <w:i w:val="0"/>
          <w:color w:val="000000" w:themeColor="text1"/>
          <w:sz w:val="22"/>
          <w:szCs w:val="22"/>
        </w:rPr>
        <w:t>let</w:t>
      </w:r>
    </w:p>
    <w:p w14:paraId="62D813C6" w14:textId="77777777" w:rsidR="004A0D1D" w:rsidRDefault="004A0D1D" w:rsidP="0050783A">
      <w:pPr>
        <w:pStyle w:val="Glava"/>
        <w:tabs>
          <w:tab w:val="clear" w:pos="9072"/>
          <w:tab w:val="left" w:pos="708"/>
        </w:tabs>
        <w:rPr>
          <w:i w:val="0"/>
          <w:color w:val="000000" w:themeColor="text1"/>
          <w:sz w:val="22"/>
          <w:szCs w:val="22"/>
        </w:rPr>
      </w:pPr>
    </w:p>
    <w:p w14:paraId="167B8799" w14:textId="77777777" w:rsidR="008931B9" w:rsidRDefault="008931B9" w:rsidP="0050783A">
      <w:pPr>
        <w:pStyle w:val="Glava"/>
        <w:tabs>
          <w:tab w:val="clear" w:pos="9072"/>
          <w:tab w:val="left" w:pos="708"/>
        </w:tabs>
        <w:rPr>
          <w:i w:val="0"/>
          <w:color w:val="000000" w:themeColor="text1"/>
          <w:sz w:val="22"/>
          <w:szCs w:val="22"/>
        </w:rPr>
      </w:pPr>
    </w:p>
    <w:p w14:paraId="1C0DA4F1" w14:textId="77777777" w:rsidR="008931B9" w:rsidRDefault="008931B9" w:rsidP="0050783A">
      <w:pPr>
        <w:pStyle w:val="Glava"/>
        <w:tabs>
          <w:tab w:val="clear" w:pos="9072"/>
          <w:tab w:val="left" w:pos="708"/>
        </w:tabs>
        <w:rPr>
          <w:i w:val="0"/>
          <w:color w:val="000000" w:themeColor="text1"/>
          <w:sz w:val="22"/>
          <w:szCs w:val="22"/>
        </w:rPr>
      </w:pPr>
    </w:p>
    <w:p w14:paraId="527D7968"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32A76C0A" w14:textId="77777777" w:rsidR="008931B9" w:rsidRDefault="008931B9" w:rsidP="0050783A">
      <w:pPr>
        <w:pStyle w:val="Glava"/>
        <w:tabs>
          <w:tab w:val="clear" w:pos="9072"/>
          <w:tab w:val="left" w:pos="708"/>
        </w:tabs>
        <w:rPr>
          <w:i w:val="0"/>
          <w:color w:val="000000" w:themeColor="text1"/>
          <w:sz w:val="22"/>
          <w:szCs w:val="22"/>
        </w:rPr>
      </w:pPr>
    </w:p>
    <w:p w14:paraId="5BE88CA1" w14:textId="77777777" w:rsidR="008931B9" w:rsidRPr="0048509B" w:rsidRDefault="008931B9" w:rsidP="0050783A">
      <w:pPr>
        <w:pStyle w:val="Glava"/>
        <w:tabs>
          <w:tab w:val="clear" w:pos="9072"/>
          <w:tab w:val="left" w:pos="708"/>
        </w:tabs>
        <w:rPr>
          <w:i w:val="0"/>
          <w:color w:val="000000" w:themeColor="text1"/>
          <w:sz w:val="22"/>
          <w:szCs w:val="22"/>
        </w:rPr>
      </w:pPr>
    </w:p>
    <w:p w14:paraId="0367E3E5" w14:textId="77777777" w:rsidR="00035B2B" w:rsidRPr="0048509B" w:rsidRDefault="00035B2B" w:rsidP="0050783A">
      <w:pPr>
        <w:jc w:val="both"/>
        <w:rPr>
          <w:i w:val="0"/>
          <w:color w:val="000000" w:themeColor="text1"/>
          <w:sz w:val="22"/>
          <w:szCs w:val="22"/>
        </w:rPr>
      </w:pPr>
    </w:p>
    <w:p w14:paraId="439E6EC8"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300CB70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2D6BFF0"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38E5B11"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77485ED5" w14:textId="77777777" w:rsidR="000353C4" w:rsidRDefault="000353C4">
      <w:pPr>
        <w:rPr>
          <w:i w:val="0"/>
          <w:color w:val="000000" w:themeColor="text1"/>
          <w:sz w:val="22"/>
          <w:szCs w:val="22"/>
        </w:rPr>
      </w:pPr>
      <w:r>
        <w:rPr>
          <w:i w:val="0"/>
          <w:color w:val="000000" w:themeColor="text1"/>
          <w:sz w:val="22"/>
          <w:szCs w:val="22"/>
        </w:rPr>
        <w:br w:type="page"/>
      </w:r>
    </w:p>
    <w:p w14:paraId="2E6B1268" w14:textId="77777777" w:rsidR="00035B2B" w:rsidRPr="00B32BB6" w:rsidRDefault="004771E1" w:rsidP="0050783A">
      <w:pPr>
        <w:jc w:val="right"/>
        <w:rPr>
          <w:i w:val="0"/>
          <w:sz w:val="22"/>
          <w:szCs w:val="22"/>
        </w:rPr>
      </w:pPr>
      <w:r w:rsidRPr="00B32BB6">
        <w:rPr>
          <w:b/>
          <w:i w:val="0"/>
          <w:sz w:val="22"/>
          <w:szCs w:val="22"/>
        </w:rPr>
        <w:lastRenderedPageBreak/>
        <w:t>PRILOGE</w:t>
      </w:r>
      <w:r w:rsidR="00035B2B" w:rsidRPr="00B32BB6">
        <w:rPr>
          <w:b/>
          <w:i w:val="0"/>
          <w:sz w:val="22"/>
          <w:szCs w:val="22"/>
        </w:rPr>
        <w:t xml:space="preserve"> 4</w:t>
      </w:r>
    </w:p>
    <w:p w14:paraId="5CADF187" w14:textId="77777777" w:rsidR="00035B2B" w:rsidRPr="00B32BB6" w:rsidRDefault="00035B2B" w:rsidP="000353C4">
      <w:pPr>
        <w:pStyle w:val="Glava"/>
        <w:tabs>
          <w:tab w:val="clear" w:pos="9072"/>
          <w:tab w:val="left" w:pos="708"/>
        </w:tabs>
        <w:rPr>
          <w:i w:val="0"/>
          <w:color w:val="000000"/>
          <w:sz w:val="22"/>
          <w:szCs w:val="22"/>
        </w:rPr>
      </w:pPr>
    </w:p>
    <w:p w14:paraId="1817A867" w14:textId="77777777" w:rsidR="000353C4" w:rsidRPr="00B32BB6" w:rsidRDefault="000353C4" w:rsidP="000353C4">
      <w:pPr>
        <w:pStyle w:val="Glava"/>
        <w:tabs>
          <w:tab w:val="clear" w:pos="9072"/>
          <w:tab w:val="left" w:pos="708"/>
        </w:tabs>
        <w:rPr>
          <w:i w:val="0"/>
          <w:color w:val="000000"/>
          <w:sz w:val="22"/>
          <w:szCs w:val="22"/>
        </w:rPr>
      </w:pPr>
    </w:p>
    <w:p w14:paraId="5EA44185" w14:textId="77777777"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5E727DCE" w14:textId="77777777" w:rsidR="006048E0" w:rsidRDefault="006048E0" w:rsidP="000353C4">
      <w:pPr>
        <w:pStyle w:val="Glava"/>
        <w:tabs>
          <w:tab w:val="clear" w:pos="9072"/>
          <w:tab w:val="left" w:pos="708"/>
        </w:tabs>
        <w:rPr>
          <w:i w:val="0"/>
          <w:color w:val="000000"/>
          <w:sz w:val="22"/>
          <w:szCs w:val="22"/>
        </w:rPr>
      </w:pPr>
    </w:p>
    <w:p w14:paraId="695136A7" w14:textId="77777777" w:rsidR="006048E0" w:rsidRPr="00B32BB6" w:rsidRDefault="006048E0" w:rsidP="000353C4">
      <w:pPr>
        <w:pStyle w:val="Glava"/>
        <w:tabs>
          <w:tab w:val="clear" w:pos="9072"/>
          <w:tab w:val="left" w:pos="708"/>
        </w:tabs>
        <w:rPr>
          <w:i w:val="0"/>
          <w:color w:val="000000"/>
          <w:sz w:val="22"/>
          <w:szCs w:val="22"/>
        </w:rPr>
      </w:pPr>
    </w:p>
    <w:p w14:paraId="6BAA974E" w14:textId="7777777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A7B8818" w14:textId="7777777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4020C4D4" w14:textId="77777777" w:rsidR="00035B2B" w:rsidRPr="00D667C7" w:rsidRDefault="00035B2B" w:rsidP="0050783A">
      <w:pPr>
        <w:pStyle w:val="Glava"/>
        <w:tabs>
          <w:tab w:val="clear" w:pos="9072"/>
          <w:tab w:val="left" w:pos="708"/>
        </w:tabs>
        <w:jc w:val="both"/>
        <w:rPr>
          <w:i w:val="0"/>
          <w:color w:val="000000"/>
          <w:sz w:val="22"/>
          <w:szCs w:val="22"/>
        </w:rPr>
      </w:pPr>
    </w:p>
    <w:p w14:paraId="442BD720" w14:textId="77777777" w:rsidR="00035B2B" w:rsidRDefault="00035B2B" w:rsidP="0050783A">
      <w:pPr>
        <w:pStyle w:val="Glava"/>
        <w:tabs>
          <w:tab w:val="clear" w:pos="9072"/>
          <w:tab w:val="left" w:pos="708"/>
        </w:tabs>
        <w:jc w:val="both"/>
        <w:rPr>
          <w:i w:val="0"/>
          <w:color w:val="000000"/>
          <w:sz w:val="22"/>
          <w:szCs w:val="22"/>
        </w:rPr>
      </w:pPr>
    </w:p>
    <w:p w14:paraId="60E8C5DB" w14:textId="77777777" w:rsidR="00035B2B" w:rsidRDefault="00035B2B" w:rsidP="0050783A">
      <w:pPr>
        <w:pStyle w:val="Glava"/>
        <w:tabs>
          <w:tab w:val="clear" w:pos="9072"/>
          <w:tab w:val="left" w:pos="708"/>
        </w:tabs>
        <w:jc w:val="both"/>
        <w:rPr>
          <w:i w:val="0"/>
          <w:color w:val="000000"/>
          <w:sz w:val="22"/>
          <w:szCs w:val="22"/>
        </w:rPr>
      </w:pPr>
    </w:p>
    <w:p w14:paraId="5CFB5D97" w14:textId="77777777" w:rsidR="00035B2B" w:rsidRDefault="00035B2B" w:rsidP="0050783A">
      <w:pPr>
        <w:pStyle w:val="Glava"/>
        <w:tabs>
          <w:tab w:val="clear" w:pos="9072"/>
          <w:tab w:val="left" w:pos="708"/>
        </w:tabs>
        <w:jc w:val="both"/>
        <w:rPr>
          <w:i w:val="0"/>
          <w:color w:val="000000"/>
          <w:sz w:val="22"/>
          <w:szCs w:val="22"/>
        </w:rPr>
      </w:pPr>
    </w:p>
    <w:p w14:paraId="32424D70" w14:textId="77777777" w:rsidR="00035B2B" w:rsidRDefault="00035B2B" w:rsidP="0050783A">
      <w:pPr>
        <w:pStyle w:val="Glava"/>
        <w:tabs>
          <w:tab w:val="clear" w:pos="9072"/>
          <w:tab w:val="left" w:pos="708"/>
        </w:tabs>
        <w:jc w:val="both"/>
        <w:rPr>
          <w:i w:val="0"/>
          <w:color w:val="000000"/>
          <w:sz w:val="22"/>
          <w:szCs w:val="22"/>
        </w:rPr>
      </w:pPr>
    </w:p>
    <w:p w14:paraId="34A18486" w14:textId="77777777" w:rsidR="00035B2B" w:rsidRDefault="00035B2B" w:rsidP="0050783A">
      <w:pPr>
        <w:pStyle w:val="Glava"/>
        <w:tabs>
          <w:tab w:val="clear" w:pos="9072"/>
          <w:tab w:val="left" w:pos="708"/>
        </w:tabs>
        <w:jc w:val="both"/>
        <w:rPr>
          <w:i w:val="0"/>
          <w:color w:val="000000"/>
          <w:sz w:val="22"/>
          <w:szCs w:val="22"/>
        </w:rPr>
      </w:pPr>
    </w:p>
    <w:p w14:paraId="3365E36B" w14:textId="77777777" w:rsidR="00035B2B" w:rsidRDefault="00035B2B" w:rsidP="0050783A">
      <w:pPr>
        <w:pStyle w:val="Glava"/>
        <w:tabs>
          <w:tab w:val="clear" w:pos="9072"/>
          <w:tab w:val="left" w:pos="708"/>
        </w:tabs>
        <w:jc w:val="both"/>
        <w:rPr>
          <w:i w:val="0"/>
          <w:color w:val="000000"/>
          <w:sz w:val="22"/>
          <w:szCs w:val="22"/>
        </w:rPr>
      </w:pPr>
    </w:p>
    <w:p w14:paraId="66D2586F" w14:textId="77777777" w:rsidR="00035B2B" w:rsidRDefault="00035B2B" w:rsidP="0050783A">
      <w:pPr>
        <w:pStyle w:val="Glava"/>
        <w:tabs>
          <w:tab w:val="clear" w:pos="9072"/>
          <w:tab w:val="left" w:pos="708"/>
        </w:tabs>
        <w:jc w:val="both"/>
        <w:rPr>
          <w:i w:val="0"/>
          <w:color w:val="000000"/>
          <w:sz w:val="22"/>
          <w:szCs w:val="22"/>
        </w:rPr>
      </w:pPr>
    </w:p>
    <w:p w14:paraId="2E978EFD" w14:textId="77777777" w:rsidR="00035B2B" w:rsidRDefault="00035B2B" w:rsidP="0050783A">
      <w:pPr>
        <w:pStyle w:val="Glava"/>
        <w:tabs>
          <w:tab w:val="clear" w:pos="9072"/>
          <w:tab w:val="left" w:pos="708"/>
        </w:tabs>
        <w:jc w:val="both"/>
        <w:rPr>
          <w:i w:val="0"/>
          <w:color w:val="000000"/>
          <w:sz w:val="22"/>
          <w:szCs w:val="22"/>
        </w:rPr>
      </w:pPr>
    </w:p>
    <w:p w14:paraId="075552A3" w14:textId="77777777" w:rsidR="00035B2B" w:rsidRDefault="00035B2B" w:rsidP="0050783A">
      <w:pPr>
        <w:pStyle w:val="Glava"/>
        <w:tabs>
          <w:tab w:val="clear" w:pos="9072"/>
          <w:tab w:val="left" w:pos="708"/>
        </w:tabs>
        <w:jc w:val="both"/>
        <w:rPr>
          <w:i w:val="0"/>
          <w:color w:val="000000"/>
          <w:sz w:val="22"/>
          <w:szCs w:val="22"/>
        </w:rPr>
      </w:pPr>
    </w:p>
    <w:p w14:paraId="6F4FD8B5" w14:textId="77777777" w:rsidR="00035B2B" w:rsidRDefault="00035B2B" w:rsidP="0050783A">
      <w:pPr>
        <w:pStyle w:val="Glava"/>
        <w:tabs>
          <w:tab w:val="clear" w:pos="9072"/>
          <w:tab w:val="left" w:pos="708"/>
        </w:tabs>
        <w:jc w:val="both"/>
        <w:rPr>
          <w:i w:val="0"/>
          <w:color w:val="000000"/>
          <w:sz w:val="22"/>
          <w:szCs w:val="22"/>
        </w:rPr>
      </w:pPr>
    </w:p>
    <w:p w14:paraId="65397902" w14:textId="77777777" w:rsidR="00035B2B" w:rsidRDefault="00035B2B" w:rsidP="0050783A">
      <w:pPr>
        <w:pStyle w:val="Glava"/>
        <w:tabs>
          <w:tab w:val="clear" w:pos="9072"/>
          <w:tab w:val="left" w:pos="708"/>
        </w:tabs>
        <w:jc w:val="both"/>
        <w:rPr>
          <w:i w:val="0"/>
          <w:color w:val="000000"/>
          <w:sz w:val="22"/>
          <w:szCs w:val="22"/>
        </w:rPr>
      </w:pPr>
    </w:p>
    <w:p w14:paraId="68E4393C" w14:textId="77777777" w:rsidR="00525998" w:rsidRDefault="00525998" w:rsidP="0050783A">
      <w:pPr>
        <w:pStyle w:val="Glava"/>
        <w:tabs>
          <w:tab w:val="clear" w:pos="9072"/>
          <w:tab w:val="left" w:pos="708"/>
        </w:tabs>
        <w:jc w:val="both"/>
        <w:rPr>
          <w:i w:val="0"/>
          <w:color w:val="000000"/>
          <w:sz w:val="22"/>
          <w:szCs w:val="22"/>
        </w:rPr>
      </w:pPr>
    </w:p>
    <w:p w14:paraId="1674A823" w14:textId="77777777" w:rsidR="00525998" w:rsidRDefault="00525998" w:rsidP="0050783A">
      <w:pPr>
        <w:pStyle w:val="Glava"/>
        <w:tabs>
          <w:tab w:val="clear" w:pos="9072"/>
          <w:tab w:val="left" w:pos="708"/>
        </w:tabs>
        <w:jc w:val="both"/>
        <w:rPr>
          <w:i w:val="0"/>
          <w:color w:val="000000"/>
          <w:sz w:val="22"/>
          <w:szCs w:val="22"/>
        </w:rPr>
      </w:pPr>
    </w:p>
    <w:p w14:paraId="14630B6D" w14:textId="77777777" w:rsidR="00525998" w:rsidRDefault="00525998" w:rsidP="0050783A">
      <w:pPr>
        <w:pStyle w:val="Glava"/>
        <w:tabs>
          <w:tab w:val="clear" w:pos="9072"/>
          <w:tab w:val="left" w:pos="708"/>
        </w:tabs>
        <w:jc w:val="both"/>
        <w:rPr>
          <w:i w:val="0"/>
          <w:color w:val="000000"/>
          <w:sz w:val="22"/>
          <w:szCs w:val="22"/>
        </w:rPr>
      </w:pPr>
    </w:p>
    <w:p w14:paraId="36BA1DBB" w14:textId="77777777" w:rsidR="000353C4" w:rsidRDefault="000353C4">
      <w:pPr>
        <w:rPr>
          <w:i w:val="0"/>
          <w:color w:val="000000"/>
          <w:sz w:val="22"/>
          <w:szCs w:val="22"/>
        </w:rPr>
      </w:pPr>
      <w:r>
        <w:rPr>
          <w:i w:val="0"/>
          <w:color w:val="000000"/>
          <w:sz w:val="22"/>
          <w:szCs w:val="22"/>
        </w:rPr>
        <w:br w:type="page"/>
      </w:r>
    </w:p>
    <w:p w14:paraId="1D134D34" w14:textId="77777777" w:rsidR="00035B2B" w:rsidRDefault="00035B2B" w:rsidP="000353C4">
      <w:pPr>
        <w:jc w:val="right"/>
        <w:rPr>
          <w:b/>
          <w:i w:val="0"/>
          <w:color w:val="000000"/>
          <w:sz w:val="22"/>
          <w:szCs w:val="22"/>
        </w:rPr>
      </w:pPr>
      <w:r>
        <w:rPr>
          <w:b/>
          <w:i w:val="0"/>
          <w:color w:val="000000"/>
          <w:sz w:val="22"/>
          <w:szCs w:val="22"/>
        </w:rPr>
        <w:lastRenderedPageBreak/>
        <w:t>PRILOGA 4/1</w:t>
      </w:r>
    </w:p>
    <w:p w14:paraId="08857532" w14:textId="77777777" w:rsidR="00035B2B" w:rsidRDefault="00035B2B" w:rsidP="000353C4">
      <w:pPr>
        <w:rPr>
          <w:b/>
          <w:i w:val="0"/>
          <w:color w:val="000000"/>
          <w:sz w:val="22"/>
          <w:szCs w:val="22"/>
        </w:rPr>
      </w:pPr>
    </w:p>
    <w:p w14:paraId="02EDC693" w14:textId="77777777" w:rsidR="006048E0" w:rsidRDefault="006048E0" w:rsidP="000353C4">
      <w:pPr>
        <w:rPr>
          <w:b/>
          <w:i w:val="0"/>
          <w:color w:val="000000"/>
          <w:sz w:val="22"/>
          <w:szCs w:val="22"/>
        </w:rPr>
      </w:pPr>
    </w:p>
    <w:p w14:paraId="76E7ACD9"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30DEEA8F" w14:textId="77777777" w:rsidR="00035B2B" w:rsidRDefault="00035B2B" w:rsidP="0050783A">
      <w:pPr>
        <w:rPr>
          <w:b/>
          <w:i w:val="0"/>
          <w:color w:val="000000"/>
          <w:sz w:val="22"/>
          <w:szCs w:val="22"/>
        </w:rPr>
      </w:pPr>
    </w:p>
    <w:p w14:paraId="72D945BD" w14:textId="77777777" w:rsidR="006048E0" w:rsidRDefault="006048E0" w:rsidP="0050783A">
      <w:pPr>
        <w:rPr>
          <w:b/>
          <w:i w:val="0"/>
          <w:color w:val="000000"/>
          <w:sz w:val="22"/>
          <w:szCs w:val="22"/>
        </w:rPr>
      </w:pPr>
    </w:p>
    <w:p w14:paraId="1455630B" w14:textId="77777777" w:rsidR="00035B2B" w:rsidRDefault="006D236E" w:rsidP="0050783A">
      <w:pPr>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2AC54862"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4693B494"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69198"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C64AF"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6F8023"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7EAD4ADC" w14:textId="77777777" w:rsidTr="000353C4">
        <w:tc>
          <w:tcPr>
            <w:tcW w:w="3808" w:type="dxa"/>
            <w:tcBorders>
              <w:top w:val="single" w:sz="4" w:space="0" w:color="auto"/>
              <w:left w:val="single" w:sz="4" w:space="0" w:color="auto"/>
              <w:bottom w:val="single" w:sz="4" w:space="0" w:color="auto"/>
              <w:right w:val="single" w:sz="4" w:space="0" w:color="auto"/>
            </w:tcBorders>
          </w:tcPr>
          <w:p w14:paraId="2B8360F7" w14:textId="77777777" w:rsidR="00035B2B" w:rsidRDefault="00035B2B" w:rsidP="0050783A">
            <w:pPr>
              <w:rPr>
                <w:i w:val="0"/>
                <w:color w:val="000000"/>
                <w:sz w:val="22"/>
                <w:szCs w:val="22"/>
              </w:rPr>
            </w:pPr>
            <w:r>
              <w:rPr>
                <w:i w:val="0"/>
                <w:color w:val="000000"/>
                <w:sz w:val="22"/>
                <w:szCs w:val="22"/>
              </w:rPr>
              <w:t>1.</w:t>
            </w:r>
          </w:p>
          <w:p w14:paraId="6A2BBD58" w14:textId="77777777" w:rsidR="00035B2B" w:rsidRDefault="00035B2B" w:rsidP="0050783A">
            <w:pPr>
              <w:rPr>
                <w:i w:val="0"/>
                <w:color w:val="000000"/>
                <w:sz w:val="22"/>
                <w:szCs w:val="22"/>
              </w:rPr>
            </w:pPr>
          </w:p>
          <w:p w14:paraId="2B0BBC1A"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C3BF0D5"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22930ED8" w14:textId="77777777" w:rsidR="00035B2B" w:rsidRDefault="00035B2B" w:rsidP="0050783A">
            <w:pPr>
              <w:rPr>
                <w:i w:val="0"/>
                <w:color w:val="000000"/>
                <w:sz w:val="22"/>
                <w:szCs w:val="22"/>
              </w:rPr>
            </w:pPr>
          </w:p>
        </w:tc>
      </w:tr>
      <w:tr w:rsidR="00035B2B" w14:paraId="5FB056DB" w14:textId="77777777" w:rsidTr="000353C4">
        <w:tc>
          <w:tcPr>
            <w:tcW w:w="3808" w:type="dxa"/>
            <w:tcBorders>
              <w:top w:val="single" w:sz="4" w:space="0" w:color="auto"/>
              <w:left w:val="single" w:sz="4" w:space="0" w:color="auto"/>
              <w:bottom w:val="single" w:sz="4" w:space="0" w:color="auto"/>
              <w:right w:val="single" w:sz="4" w:space="0" w:color="auto"/>
            </w:tcBorders>
          </w:tcPr>
          <w:p w14:paraId="591DC452" w14:textId="77777777" w:rsidR="00035B2B" w:rsidRDefault="00035B2B" w:rsidP="0050783A">
            <w:pPr>
              <w:rPr>
                <w:i w:val="0"/>
                <w:color w:val="000000"/>
                <w:sz w:val="22"/>
                <w:szCs w:val="22"/>
              </w:rPr>
            </w:pPr>
            <w:r>
              <w:rPr>
                <w:i w:val="0"/>
                <w:color w:val="000000"/>
                <w:sz w:val="22"/>
                <w:szCs w:val="22"/>
              </w:rPr>
              <w:t>2.</w:t>
            </w:r>
          </w:p>
          <w:p w14:paraId="660154EE" w14:textId="77777777" w:rsidR="00035B2B" w:rsidRDefault="00035B2B" w:rsidP="0050783A">
            <w:pPr>
              <w:rPr>
                <w:i w:val="0"/>
                <w:color w:val="000000"/>
                <w:sz w:val="22"/>
                <w:szCs w:val="22"/>
              </w:rPr>
            </w:pPr>
          </w:p>
          <w:p w14:paraId="5C2411D1"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6ECC533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2FA17272" w14:textId="77777777" w:rsidR="00035B2B" w:rsidRDefault="00035B2B" w:rsidP="0050783A">
            <w:pPr>
              <w:rPr>
                <w:i w:val="0"/>
                <w:color w:val="000000"/>
                <w:sz w:val="22"/>
                <w:szCs w:val="22"/>
              </w:rPr>
            </w:pPr>
          </w:p>
        </w:tc>
      </w:tr>
      <w:tr w:rsidR="00035B2B" w14:paraId="14BD8AA7" w14:textId="77777777" w:rsidTr="000353C4">
        <w:tc>
          <w:tcPr>
            <w:tcW w:w="3808" w:type="dxa"/>
            <w:tcBorders>
              <w:top w:val="single" w:sz="4" w:space="0" w:color="auto"/>
              <w:left w:val="single" w:sz="4" w:space="0" w:color="auto"/>
              <w:bottom w:val="single" w:sz="4" w:space="0" w:color="auto"/>
              <w:right w:val="single" w:sz="4" w:space="0" w:color="auto"/>
            </w:tcBorders>
          </w:tcPr>
          <w:p w14:paraId="0B00E86D" w14:textId="77777777" w:rsidR="00035B2B" w:rsidRDefault="00035B2B" w:rsidP="0050783A">
            <w:pPr>
              <w:rPr>
                <w:i w:val="0"/>
                <w:color w:val="000000"/>
                <w:sz w:val="22"/>
                <w:szCs w:val="22"/>
              </w:rPr>
            </w:pPr>
            <w:r>
              <w:rPr>
                <w:i w:val="0"/>
                <w:color w:val="000000"/>
                <w:sz w:val="22"/>
                <w:szCs w:val="22"/>
              </w:rPr>
              <w:t>3.</w:t>
            </w:r>
          </w:p>
          <w:p w14:paraId="3CE16169" w14:textId="77777777" w:rsidR="00035B2B" w:rsidRDefault="00035B2B" w:rsidP="0050783A">
            <w:pPr>
              <w:rPr>
                <w:i w:val="0"/>
                <w:color w:val="000000"/>
                <w:sz w:val="22"/>
                <w:szCs w:val="22"/>
              </w:rPr>
            </w:pPr>
          </w:p>
          <w:p w14:paraId="2D62BB62"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FBB67F5"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38FF52D" w14:textId="77777777" w:rsidR="00035B2B" w:rsidRDefault="00035B2B" w:rsidP="0050783A">
            <w:pPr>
              <w:rPr>
                <w:i w:val="0"/>
                <w:color w:val="000000"/>
                <w:sz w:val="22"/>
                <w:szCs w:val="22"/>
              </w:rPr>
            </w:pPr>
          </w:p>
        </w:tc>
      </w:tr>
      <w:tr w:rsidR="00035B2B" w14:paraId="4F045FF8" w14:textId="77777777" w:rsidTr="000353C4">
        <w:tc>
          <w:tcPr>
            <w:tcW w:w="3808" w:type="dxa"/>
            <w:tcBorders>
              <w:top w:val="single" w:sz="4" w:space="0" w:color="auto"/>
              <w:left w:val="single" w:sz="4" w:space="0" w:color="auto"/>
              <w:bottom w:val="single" w:sz="4" w:space="0" w:color="auto"/>
              <w:right w:val="single" w:sz="4" w:space="0" w:color="auto"/>
            </w:tcBorders>
          </w:tcPr>
          <w:p w14:paraId="467CF133" w14:textId="77777777" w:rsidR="00035B2B" w:rsidRDefault="00035B2B" w:rsidP="0050783A">
            <w:pPr>
              <w:rPr>
                <w:i w:val="0"/>
                <w:color w:val="000000"/>
                <w:sz w:val="22"/>
                <w:szCs w:val="22"/>
              </w:rPr>
            </w:pPr>
            <w:r>
              <w:rPr>
                <w:i w:val="0"/>
                <w:color w:val="000000"/>
                <w:sz w:val="22"/>
                <w:szCs w:val="22"/>
              </w:rPr>
              <w:t>4.</w:t>
            </w:r>
          </w:p>
          <w:p w14:paraId="423E04C6" w14:textId="77777777" w:rsidR="00035B2B" w:rsidRDefault="00035B2B" w:rsidP="0050783A">
            <w:pPr>
              <w:rPr>
                <w:i w:val="0"/>
                <w:color w:val="000000"/>
                <w:sz w:val="22"/>
                <w:szCs w:val="22"/>
              </w:rPr>
            </w:pPr>
          </w:p>
          <w:p w14:paraId="6049F233"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FDD794E"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3E835298" w14:textId="77777777" w:rsidR="00035B2B" w:rsidRDefault="00035B2B" w:rsidP="0050783A">
            <w:pPr>
              <w:rPr>
                <w:i w:val="0"/>
                <w:color w:val="000000"/>
                <w:sz w:val="22"/>
                <w:szCs w:val="22"/>
              </w:rPr>
            </w:pPr>
          </w:p>
        </w:tc>
      </w:tr>
    </w:tbl>
    <w:p w14:paraId="75E28342" w14:textId="77777777" w:rsidR="00035B2B" w:rsidRDefault="00035B2B" w:rsidP="0050783A">
      <w:pPr>
        <w:rPr>
          <w:i w:val="0"/>
          <w:color w:val="000000"/>
          <w:sz w:val="22"/>
          <w:szCs w:val="22"/>
        </w:rPr>
      </w:pPr>
    </w:p>
    <w:p w14:paraId="0DD276D6" w14:textId="77777777" w:rsidR="00035B2B" w:rsidRPr="00000E44" w:rsidRDefault="00035B2B" w:rsidP="0050783A">
      <w:pPr>
        <w:spacing w:after="200" w:line="276" w:lineRule="auto"/>
        <w:jc w:val="both"/>
        <w:rPr>
          <w:i w:val="0"/>
          <w:color w:val="000000"/>
          <w:sz w:val="22"/>
          <w:szCs w:val="22"/>
        </w:rPr>
      </w:pPr>
      <w:r w:rsidRPr="00000E44">
        <w:rPr>
          <w:i w:val="0"/>
          <w:color w:val="000000"/>
          <w:sz w:val="22"/>
          <w:szCs w:val="22"/>
        </w:rPr>
        <w:t xml:space="preserve">Tabeli je potrebno priložiti pisna potrdila – strokovna priporočila – referenčne izjave na obrazcu, ki je priloga tega obrazca. </w:t>
      </w:r>
    </w:p>
    <w:p w14:paraId="5E25ACF5" w14:textId="77777777" w:rsidR="00035B2B" w:rsidRPr="00000E44" w:rsidRDefault="00035B2B" w:rsidP="0050783A">
      <w:pPr>
        <w:spacing w:line="276" w:lineRule="auto"/>
        <w:jc w:val="both"/>
        <w:rPr>
          <w:b/>
          <w:i w:val="0"/>
          <w:color w:val="000000"/>
          <w:sz w:val="22"/>
          <w:szCs w:val="22"/>
        </w:rPr>
      </w:pPr>
      <w:r w:rsidRPr="00000E44">
        <w:rPr>
          <w:b/>
          <w:i w:val="0"/>
          <w:color w:val="000000"/>
          <w:sz w:val="22"/>
          <w:szCs w:val="22"/>
        </w:rPr>
        <w:t>POGOJ:</w:t>
      </w:r>
    </w:p>
    <w:p w14:paraId="66691C34" w14:textId="541ACCC2" w:rsidR="006A4C9C" w:rsidRPr="00000E44" w:rsidRDefault="00035B2B" w:rsidP="0050783A">
      <w:pPr>
        <w:jc w:val="both"/>
        <w:rPr>
          <w:i w:val="0"/>
          <w:sz w:val="22"/>
          <w:szCs w:val="22"/>
        </w:rPr>
      </w:pPr>
      <w:r w:rsidRPr="00000E44">
        <w:rPr>
          <w:i w:val="0"/>
          <w:sz w:val="22"/>
          <w:szCs w:val="22"/>
        </w:rPr>
        <w:t>Ponudnik je imel ali ima, v zadnjih treh letih pred potekom roka za oddajo ponudb, sklenjen</w:t>
      </w:r>
      <w:r w:rsidR="006D236E" w:rsidRPr="00000E44">
        <w:rPr>
          <w:i w:val="0"/>
          <w:sz w:val="22"/>
          <w:szCs w:val="22"/>
        </w:rPr>
        <w:t>i 2</w:t>
      </w:r>
      <w:r w:rsidRPr="00000E44">
        <w:rPr>
          <w:i w:val="0"/>
          <w:sz w:val="22"/>
          <w:szCs w:val="22"/>
        </w:rPr>
        <w:t xml:space="preserve"> posamezn</w:t>
      </w:r>
      <w:r w:rsidR="006D236E" w:rsidRPr="00000E44">
        <w:rPr>
          <w:i w:val="0"/>
          <w:sz w:val="22"/>
          <w:szCs w:val="22"/>
        </w:rPr>
        <w:t>i</w:t>
      </w:r>
      <w:r w:rsidRPr="00000E44">
        <w:rPr>
          <w:i w:val="0"/>
          <w:sz w:val="22"/>
          <w:szCs w:val="22"/>
        </w:rPr>
        <w:t xml:space="preserve"> pogodb</w:t>
      </w:r>
      <w:r w:rsidR="006D236E" w:rsidRPr="00000E44">
        <w:rPr>
          <w:i w:val="0"/>
          <w:sz w:val="22"/>
          <w:szCs w:val="22"/>
        </w:rPr>
        <w:t>i</w:t>
      </w:r>
      <w:r w:rsidRPr="00000E44">
        <w:rPr>
          <w:i w:val="0"/>
          <w:sz w:val="22"/>
          <w:szCs w:val="22"/>
        </w:rPr>
        <w:t xml:space="preserve"> za opravljanje storitev čiščenja objektov v izmeri najmanj</w:t>
      </w:r>
      <w:r w:rsidR="00525998" w:rsidRPr="00000E44">
        <w:rPr>
          <w:i w:val="0"/>
          <w:sz w:val="22"/>
          <w:szCs w:val="22"/>
        </w:rPr>
        <w:t xml:space="preserve"> </w:t>
      </w:r>
      <w:r w:rsidR="00770423" w:rsidRPr="00000E44">
        <w:rPr>
          <w:i w:val="0"/>
          <w:sz w:val="22"/>
          <w:szCs w:val="22"/>
        </w:rPr>
        <w:t>1.</w:t>
      </w:r>
      <w:r w:rsidR="008B76D0" w:rsidRPr="00000E44">
        <w:rPr>
          <w:i w:val="0"/>
          <w:sz w:val="22"/>
          <w:szCs w:val="22"/>
        </w:rPr>
        <w:t>0</w:t>
      </w:r>
      <w:r w:rsidR="00525998" w:rsidRPr="00000E44">
        <w:rPr>
          <w:i w:val="0"/>
          <w:sz w:val="22"/>
          <w:szCs w:val="22"/>
        </w:rPr>
        <w:t>00,00 m</w:t>
      </w:r>
      <w:r w:rsidR="00525998" w:rsidRPr="00000E44">
        <w:rPr>
          <w:i w:val="0"/>
          <w:sz w:val="22"/>
          <w:szCs w:val="22"/>
          <w:vertAlign w:val="superscript"/>
        </w:rPr>
        <w:t>2</w:t>
      </w:r>
      <w:r w:rsidR="00525998" w:rsidRPr="00000E44">
        <w:rPr>
          <w:i w:val="0"/>
          <w:sz w:val="22"/>
          <w:szCs w:val="22"/>
        </w:rPr>
        <w:t xml:space="preserve"> notranje talne površine/objekt</w:t>
      </w:r>
      <w:r w:rsidR="00F23F3A" w:rsidRPr="00000E44">
        <w:rPr>
          <w:i w:val="0"/>
          <w:sz w:val="22"/>
          <w:szCs w:val="22"/>
        </w:rPr>
        <w:t>.</w:t>
      </w:r>
    </w:p>
    <w:p w14:paraId="696BD1A0" w14:textId="77777777" w:rsidR="00035B2B" w:rsidRPr="00000E44" w:rsidRDefault="00035B2B" w:rsidP="0050783A">
      <w:pPr>
        <w:pStyle w:val="Odstavekseznama"/>
        <w:ind w:left="0"/>
        <w:jc w:val="both"/>
        <w:rPr>
          <w:i w:val="0"/>
          <w:sz w:val="22"/>
          <w:szCs w:val="22"/>
        </w:rPr>
      </w:pPr>
    </w:p>
    <w:p w14:paraId="07B28E57" w14:textId="79B3C3EE" w:rsidR="008B76D0" w:rsidRDefault="0005164F" w:rsidP="0050783A">
      <w:pPr>
        <w:jc w:val="both"/>
        <w:rPr>
          <w:b/>
          <w:i w:val="0"/>
          <w:sz w:val="22"/>
          <w:szCs w:val="22"/>
          <w:u w:val="single"/>
        </w:rPr>
      </w:pPr>
      <w:r w:rsidRPr="0005164F">
        <w:rPr>
          <w:b/>
          <w:i w:val="0"/>
          <w:sz w:val="22"/>
          <w:szCs w:val="22"/>
          <w:u w:val="single"/>
        </w:rPr>
        <w:t xml:space="preserve">Obe referenci se morata nanašati na storitev čiščenja v  Poslovnih in upravnih stavbah (CC-SI 122) </w:t>
      </w:r>
      <w:r w:rsidR="001B7468">
        <w:rPr>
          <w:b/>
          <w:i w:val="0"/>
          <w:sz w:val="22"/>
          <w:szCs w:val="22"/>
          <w:u w:val="single"/>
        </w:rPr>
        <w:t>ali</w:t>
      </w:r>
      <w:r w:rsidRPr="0005164F">
        <w:rPr>
          <w:b/>
          <w:i w:val="0"/>
          <w:sz w:val="22"/>
          <w:szCs w:val="22"/>
          <w:u w:val="single"/>
        </w:rPr>
        <w:t xml:space="preserve"> v Stavbah splošnega družbenega pomena (CC-SI 126) kot izhaja iz Priloge 1 k Uredbi o razvrščanju objektov (Uradni list RS, št. 96/22).</w:t>
      </w:r>
    </w:p>
    <w:p w14:paraId="18EEEAF1" w14:textId="77777777" w:rsidR="0005164F" w:rsidRPr="00000E44" w:rsidRDefault="0005164F" w:rsidP="0050783A">
      <w:pPr>
        <w:jc w:val="both"/>
        <w:rPr>
          <w:i w:val="0"/>
          <w:sz w:val="22"/>
          <w:szCs w:val="22"/>
        </w:rPr>
      </w:pPr>
    </w:p>
    <w:p w14:paraId="160F29B0" w14:textId="77777777" w:rsidR="00035B2B" w:rsidRDefault="00035B2B" w:rsidP="0050783A">
      <w:pPr>
        <w:jc w:val="both"/>
        <w:rPr>
          <w:i w:val="0"/>
          <w:sz w:val="22"/>
          <w:szCs w:val="22"/>
        </w:rPr>
      </w:pPr>
      <w:r w:rsidRPr="00000E44">
        <w:rPr>
          <w:i w:val="0"/>
          <w:sz w:val="22"/>
          <w:szCs w:val="22"/>
        </w:rPr>
        <w:t>Posamezna pogodba mora biti veljavna najmanj 12 mesecev. V primeru pogodbe, ki je še veljavna, mora biti le-ta veljavna najmanj 12 mesecev pred dnevom poteka roka za oddajo ponudb.</w:t>
      </w:r>
    </w:p>
    <w:p w14:paraId="5EBF0CCB" w14:textId="77777777" w:rsidR="00035B2B" w:rsidRDefault="00035B2B" w:rsidP="0050783A">
      <w:pPr>
        <w:jc w:val="both"/>
        <w:rPr>
          <w:sz w:val="22"/>
          <w:szCs w:val="22"/>
        </w:rPr>
      </w:pPr>
    </w:p>
    <w:p w14:paraId="625AA900" w14:textId="77777777"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4B125C5C" w14:textId="77777777" w:rsidR="000353C4" w:rsidRDefault="000353C4" w:rsidP="0050783A">
      <w:pPr>
        <w:jc w:val="both"/>
        <w:rPr>
          <w:i w:val="0"/>
          <w:sz w:val="22"/>
          <w:szCs w:val="22"/>
        </w:rPr>
      </w:pPr>
    </w:p>
    <w:p w14:paraId="1A6E1CD3" w14:textId="77777777" w:rsidR="000353C4" w:rsidRDefault="000353C4" w:rsidP="0050783A">
      <w:pPr>
        <w:jc w:val="both"/>
        <w:rPr>
          <w:i w:val="0"/>
          <w:sz w:val="22"/>
          <w:szCs w:val="22"/>
        </w:rPr>
      </w:pPr>
    </w:p>
    <w:p w14:paraId="0D54979B" w14:textId="77777777" w:rsidR="000353C4" w:rsidRDefault="000353C4">
      <w:pPr>
        <w:rPr>
          <w:i w:val="0"/>
          <w:sz w:val="22"/>
          <w:szCs w:val="22"/>
        </w:rPr>
      </w:pPr>
      <w:r>
        <w:rPr>
          <w:i w:val="0"/>
          <w:sz w:val="22"/>
          <w:szCs w:val="22"/>
        </w:rPr>
        <w:br w:type="page"/>
      </w:r>
    </w:p>
    <w:p w14:paraId="0148DDB2" w14:textId="77777777" w:rsidR="00035B2B" w:rsidRDefault="00035B2B" w:rsidP="000353C4">
      <w:pPr>
        <w:jc w:val="right"/>
        <w:rPr>
          <w:b/>
          <w:i w:val="0"/>
          <w:color w:val="000000"/>
          <w:sz w:val="22"/>
          <w:szCs w:val="22"/>
          <w:highlight w:val="yellow"/>
        </w:rPr>
      </w:pPr>
      <w:r>
        <w:rPr>
          <w:b/>
          <w:i w:val="0"/>
          <w:color w:val="000000"/>
          <w:sz w:val="22"/>
          <w:szCs w:val="22"/>
        </w:rPr>
        <w:lastRenderedPageBreak/>
        <w:t>PRILOGA 4/2</w:t>
      </w:r>
    </w:p>
    <w:p w14:paraId="636D949C" w14:textId="77777777" w:rsidR="006A7570" w:rsidRDefault="006A7570" w:rsidP="006048E0">
      <w:pPr>
        <w:rPr>
          <w:b/>
          <w:i w:val="0"/>
          <w:color w:val="000000"/>
          <w:sz w:val="22"/>
          <w:szCs w:val="22"/>
          <w:highlight w:val="yellow"/>
        </w:rPr>
      </w:pPr>
    </w:p>
    <w:p w14:paraId="7DEAFF2F" w14:textId="77777777" w:rsidR="006048E0" w:rsidRDefault="006048E0" w:rsidP="006048E0">
      <w:pPr>
        <w:rPr>
          <w:b/>
          <w:i w:val="0"/>
          <w:color w:val="000000"/>
          <w:sz w:val="22"/>
          <w:szCs w:val="22"/>
          <w:highlight w:val="yellow"/>
        </w:rPr>
      </w:pPr>
    </w:p>
    <w:p w14:paraId="3B4CA390"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062B9DF6" w14:textId="77777777" w:rsidR="00035B2B" w:rsidRPr="006048E0" w:rsidRDefault="00035B2B" w:rsidP="006048E0">
      <w:pPr>
        <w:rPr>
          <w:b/>
          <w:i w:val="0"/>
          <w:color w:val="000000"/>
          <w:sz w:val="22"/>
          <w:szCs w:val="22"/>
        </w:rPr>
      </w:pPr>
    </w:p>
    <w:p w14:paraId="5257A741" w14:textId="77777777" w:rsidR="000353C4" w:rsidRDefault="000353C4" w:rsidP="0050783A">
      <w:pPr>
        <w:spacing w:after="200" w:line="276" w:lineRule="auto"/>
        <w:rPr>
          <w:i w:val="0"/>
          <w:color w:val="000000"/>
          <w:sz w:val="22"/>
          <w:szCs w:val="22"/>
        </w:rPr>
      </w:pPr>
    </w:p>
    <w:p w14:paraId="07B84DFF" w14:textId="77777777" w:rsidR="000645B4" w:rsidRDefault="00035B2B" w:rsidP="0050783A">
      <w:pPr>
        <w:spacing w:after="200" w:line="276" w:lineRule="auto"/>
        <w:rPr>
          <w:i w:val="0"/>
          <w:color w:val="000000"/>
          <w:sz w:val="22"/>
          <w:szCs w:val="22"/>
        </w:rPr>
      </w:pPr>
      <w:r>
        <w:rPr>
          <w:i w:val="0"/>
          <w:color w:val="000000"/>
          <w:sz w:val="22"/>
          <w:szCs w:val="22"/>
        </w:rPr>
        <w:t>Naročnik</w:t>
      </w:r>
      <w:r w:rsidR="006B0309">
        <w:rPr>
          <w:i w:val="0"/>
          <w:color w:val="000000"/>
          <w:sz w:val="22"/>
          <w:szCs w:val="22"/>
        </w:rPr>
        <w:t>:</w:t>
      </w:r>
      <w:r>
        <w:rPr>
          <w:i w:val="0"/>
          <w:color w:val="000000"/>
          <w:sz w:val="22"/>
          <w:szCs w:val="22"/>
        </w:rPr>
        <w:t xml:space="preserve">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4494D9E5"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D78111E" w14:textId="77777777" w:rsidR="006B0309" w:rsidRDefault="00035B2B" w:rsidP="006B0309">
      <w:pPr>
        <w:spacing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____________________________</w:t>
      </w:r>
      <w:r w:rsidR="006B0309">
        <w:rPr>
          <w:i w:val="0"/>
          <w:color w:val="000000"/>
          <w:sz w:val="22"/>
          <w:szCs w:val="22"/>
        </w:rPr>
        <w:t>.</w:t>
      </w:r>
    </w:p>
    <w:p w14:paraId="22356718" w14:textId="77777777" w:rsidR="006B0309" w:rsidRPr="006B0309" w:rsidRDefault="006B0309" w:rsidP="006B0309">
      <w:pPr>
        <w:spacing w:line="276" w:lineRule="auto"/>
        <w:ind w:left="3540"/>
        <w:rPr>
          <w:i w:val="0"/>
          <w:color w:val="000000"/>
          <w:sz w:val="16"/>
          <w:szCs w:val="16"/>
        </w:rPr>
      </w:pPr>
      <w:r w:rsidRPr="006B0309">
        <w:rPr>
          <w:i w:val="0"/>
          <w:color w:val="000000"/>
          <w:sz w:val="16"/>
          <w:szCs w:val="16"/>
        </w:rPr>
        <w:t>(navedba izvajalca)</w:t>
      </w:r>
      <w:r w:rsidR="00170D42" w:rsidRPr="006B0309">
        <w:rPr>
          <w:i w:val="0"/>
          <w:color w:val="000000"/>
          <w:sz w:val="16"/>
          <w:szCs w:val="16"/>
        </w:rPr>
        <w:t xml:space="preserve"> </w:t>
      </w:r>
    </w:p>
    <w:p w14:paraId="75C0CA39" w14:textId="77777777" w:rsidR="006B0309" w:rsidRDefault="006B0309" w:rsidP="006B0309">
      <w:pPr>
        <w:spacing w:line="276" w:lineRule="auto"/>
        <w:ind w:left="3540"/>
        <w:rPr>
          <w:b/>
          <w:i w:val="0"/>
          <w:color w:val="000000"/>
          <w:sz w:val="22"/>
          <w:szCs w:val="22"/>
        </w:rPr>
      </w:pPr>
    </w:p>
    <w:p w14:paraId="001AE9FE" w14:textId="77777777" w:rsidR="006B0309" w:rsidRDefault="00035B2B" w:rsidP="006B0309">
      <w:pPr>
        <w:spacing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38F5D5D" w14:textId="77777777" w:rsidR="006B0309" w:rsidRDefault="006B0309" w:rsidP="006B0309">
      <w:pPr>
        <w:spacing w:line="276" w:lineRule="auto"/>
        <w:jc w:val="both"/>
        <w:rPr>
          <w:i w:val="0"/>
          <w:color w:val="000000"/>
          <w:sz w:val="22"/>
          <w:szCs w:val="22"/>
        </w:rPr>
      </w:pPr>
    </w:p>
    <w:p w14:paraId="4DFD7315"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0F34BAA2"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74E88FB2"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18DD9E5F" w14:textId="77777777" w:rsidR="00035B2B" w:rsidRDefault="00035B2B" w:rsidP="0050783A">
      <w:pPr>
        <w:tabs>
          <w:tab w:val="num" w:pos="709"/>
        </w:tabs>
        <w:spacing w:after="200" w:line="276" w:lineRule="auto"/>
        <w:rPr>
          <w:i w:val="0"/>
          <w:color w:val="000000"/>
          <w:sz w:val="22"/>
          <w:szCs w:val="22"/>
        </w:rPr>
      </w:pPr>
    </w:p>
    <w:p w14:paraId="09115BFC"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7A02923C" w14:textId="77777777" w:rsidR="00035B2B" w:rsidRDefault="00035B2B" w:rsidP="0050783A">
      <w:pPr>
        <w:tabs>
          <w:tab w:val="num" w:pos="709"/>
        </w:tabs>
        <w:spacing w:after="200" w:line="276" w:lineRule="auto"/>
        <w:rPr>
          <w:i w:val="0"/>
          <w:color w:val="000000"/>
          <w:sz w:val="22"/>
          <w:szCs w:val="22"/>
        </w:rPr>
      </w:pPr>
    </w:p>
    <w:p w14:paraId="4FB0F0C5"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5211A1D6" w14:textId="77777777" w:rsidR="00035B2B" w:rsidRDefault="00035B2B" w:rsidP="0050783A">
      <w:pPr>
        <w:tabs>
          <w:tab w:val="num" w:pos="709"/>
        </w:tabs>
        <w:spacing w:after="200" w:line="276" w:lineRule="auto"/>
        <w:rPr>
          <w:i w:val="0"/>
          <w:color w:val="000000"/>
          <w:sz w:val="22"/>
          <w:szCs w:val="22"/>
        </w:rPr>
      </w:pPr>
    </w:p>
    <w:p w14:paraId="097A7AA5"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3ABFAEA2" w14:textId="77777777"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669B5A83"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70EC2F60" w14:textId="77777777" w:rsidR="006A7570" w:rsidRDefault="006A7570" w:rsidP="0050783A">
      <w:pPr>
        <w:tabs>
          <w:tab w:val="num" w:pos="709"/>
        </w:tabs>
        <w:spacing w:after="200" w:line="276" w:lineRule="auto"/>
        <w:rPr>
          <w:i w:val="0"/>
          <w:color w:val="000000"/>
          <w:sz w:val="22"/>
          <w:szCs w:val="22"/>
        </w:rPr>
      </w:pPr>
    </w:p>
    <w:p w14:paraId="2FE26346"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1B072F67" w14:textId="77777777" w:rsidR="00307E40" w:rsidRDefault="00307E40" w:rsidP="0050783A">
      <w:pPr>
        <w:tabs>
          <w:tab w:val="num" w:pos="709"/>
        </w:tabs>
        <w:spacing w:after="200" w:line="276" w:lineRule="auto"/>
        <w:rPr>
          <w:i w:val="0"/>
          <w:color w:val="000000"/>
          <w:sz w:val="22"/>
          <w:szCs w:val="22"/>
        </w:rPr>
      </w:pPr>
    </w:p>
    <w:p w14:paraId="7DB23404"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38828719" w14:textId="77777777" w:rsidR="00035B2B" w:rsidRDefault="00035B2B" w:rsidP="000353C4">
      <w:pPr>
        <w:rPr>
          <w:b/>
          <w:i w:val="0"/>
          <w:sz w:val="20"/>
        </w:rPr>
      </w:pPr>
    </w:p>
    <w:p w14:paraId="0285977D" w14:textId="77777777" w:rsidR="00035B2B" w:rsidRDefault="00035B2B" w:rsidP="0050783A">
      <w:pPr>
        <w:rPr>
          <w:b/>
          <w:i w:val="0"/>
          <w:sz w:val="20"/>
        </w:rPr>
      </w:pPr>
      <w:r>
        <w:rPr>
          <w:b/>
          <w:i w:val="0"/>
          <w:sz w:val="20"/>
        </w:rPr>
        <w:br w:type="page"/>
      </w:r>
    </w:p>
    <w:p w14:paraId="5A113BDF" w14:textId="77777777"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lastRenderedPageBreak/>
        <w:t>PRILOGA 5</w:t>
      </w:r>
    </w:p>
    <w:p w14:paraId="6232D352" w14:textId="77777777" w:rsidR="008931B9" w:rsidRDefault="008931B9" w:rsidP="0050783A">
      <w:pPr>
        <w:rPr>
          <w:i w:val="0"/>
          <w:sz w:val="22"/>
          <w:szCs w:val="22"/>
        </w:rPr>
      </w:pPr>
    </w:p>
    <w:p w14:paraId="52E1E48D" w14:textId="77777777" w:rsidR="00675323" w:rsidRPr="00675323" w:rsidRDefault="00675323" w:rsidP="0050783A">
      <w:pPr>
        <w:rPr>
          <w:i w:val="0"/>
          <w:sz w:val="22"/>
          <w:szCs w:val="22"/>
        </w:rPr>
      </w:pPr>
    </w:p>
    <w:p w14:paraId="3F09E76A" w14:textId="77777777" w:rsidR="008931B9" w:rsidRPr="003711C4" w:rsidRDefault="008931B9" w:rsidP="0050783A">
      <w:pPr>
        <w:jc w:val="center"/>
        <w:rPr>
          <w:b/>
          <w:i w:val="0"/>
          <w:sz w:val="28"/>
          <w:szCs w:val="28"/>
        </w:rPr>
      </w:pPr>
      <w:r w:rsidRPr="003711C4">
        <w:rPr>
          <w:b/>
          <w:i w:val="0"/>
          <w:sz w:val="28"/>
          <w:szCs w:val="28"/>
        </w:rPr>
        <w:t xml:space="preserve">SEZNAM KADROV </w:t>
      </w:r>
    </w:p>
    <w:p w14:paraId="79FFA073" w14:textId="77777777" w:rsidR="006D236E" w:rsidRDefault="006D236E" w:rsidP="006048E0">
      <w:pPr>
        <w:rPr>
          <w:i w:val="0"/>
          <w:sz w:val="22"/>
          <w:szCs w:val="22"/>
        </w:rPr>
      </w:pPr>
    </w:p>
    <w:p w14:paraId="5EBB5EE6" w14:textId="77777777" w:rsidR="006048E0" w:rsidRDefault="006048E0" w:rsidP="006048E0">
      <w:pPr>
        <w:rPr>
          <w:i w:val="0"/>
          <w:sz w:val="22"/>
          <w:szCs w:val="22"/>
        </w:rPr>
      </w:pPr>
    </w:p>
    <w:p w14:paraId="553498F6"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5DDCF56C" w14:textId="77777777" w:rsidR="00FB2D5B" w:rsidRPr="006048E0" w:rsidRDefault="00FB2D5B" w:rsidP="006048E0">
      <w:pPr>
        <w:rPr>
          <w:b/>
          <w:i w:val="0"/>
          <w:sz w:val="22"/>
          <w:szCs w:val="22"/>
        </w:rPr>
      </w:pPr>
    </w:p>
    <w:p w14:paraId="00C02B32" w14:textId="77777777" w:rsidR="00FB2D5B" w:rsidRPr="00B13050" w:rsidRDefault="00FB2D5B" w:rsidP="00C62B26">
      <w:pPr>
        <w:pStyle w:val="Odstavekseznama"/>
        <w:numPr>
          <w:ilvl w:val="0"/>
          <w:numId w:val="37"/>
        </w:numPr>
        <w:tabs>
          <w:tab w:val="left" w:pos="284"/>
        </w:tabs>
        <w:ind w:left="0" w:firstLine="0"/>
        <w:rPr>
          <w:b/>
          <w:i w:val="0"/>
          <w:sz w:val="22"/>
          <w:szCs w:val="22"/>
        </w:rPr>
      </w:pPr>
      <w:r w:rsidRPr="00B13050">
        <w:rPr>
          <w:b/>
          <w:i w:val="0"/>
          <w:sz w:val="22"/>
          <w:szCs w:val="22"/>
        </w:rPr>
        <w:t>VSI KADRI</w:t>
      </w:r>
    </w:p>
    <w:p w14:paraId="6745D369" w14:textId="77777777" w:rsidR="00FB2D5B" w:rsidRPr="004869C7" w:rsidRDefault="00FB2D5B" w:rsidP="0050783A">
      <w:pPr>
        <w:rPr>
          <w:i w:val="0"/>
          <w:sz w:val="22"/>
          <w:szCs w:val="22"/>
        </w:rPr>
      </w:pPr>
    </w:p>
    <w:p w14:paraId="4537CB0F" w14:textId="77777777" w:rsidR="00AF4029" w:rsidRDefault="00AF4029" w:rsidP="0050783A">
      <w:pPr>
        <w:pStyle w:val="Odstavekseznama"/>
        <w:ind w:left="0"/>
        <w:jc w:val="both"/>
        <w:rPr>
          <w:i w:val="0"/>
          <w:color w:val="000000" w:themeColor="text1"/>
          <w:sz w:val="22"/>
          <w:szCs w:val="22"/>
        </w:rPr>
      </w:pPr>
      <w:r w:rsidRPr="00AF4029">
        <w:rPr>
          <w:i w:val="0"/>
          <w:color w:val="000000" w:themeColor="text1"/>
          <w:sz w:val="22"/>
          <w:szCs w:val="22"/>
        </w:rPr>
        <w:t xml:space="preserve">Ponudnik navede skupno število vseh delavcev, s katerimi bo </w:t>
      </w:r>
      <w:r w:rsidRPr="001A5039">
        <w:rPr>
          <w:b/>
          <w:i w:val="0"/>
          <w:color w:val="000000" w:themeColor="text1"/>
          <w:sz w:val="22"/>
          <w:szCs w:val="22"/>
        </w:rPr>
        <w:t>izvajal storitev rednega čiščenja</w:t>
      </w:r>
      <w:r w:rsidRPr="00AF4029">
        <w:rPr>
          <w:i w:val="0"/>
          <w:color w:val="000000" w:themeColor="text1"/>
          <w:sz w:val="22"/>
          <w:szCs w:val="22"/>
        </w:rPr>
        <w:t xml:space="preserve"> pri naročniku. Upoštevajoč zahteve iz II. poglavja te razpisne dokumentacije (minimalno število delavcev, prisotnost na objektu glede na delovne ure).</w:t>
      </w:r>
    </w:p>
    <w:p w14:paraId="0875D299" w14:textId="77777777" w:rsidR="00AF4029" w:rsidRDefault="00AF4029" w:rsidP="0050783A">
      <w:pPr>
        <w:pStyle w:val="Odstavekseznama"/>
        <w:ind w:left="0"/>
        <w:jc w:val="both"/>
        <w:rPr>
          <w:i w:val="0"/>
          <w:color w:val="000000" w:themeColor="text1"/>
          <w:sz w:val="22"/>
          <w:szCs w:val="22"/>
        </w:rPr>
      </w:pPr>
    </w:p>
    <w:p w14:paraId="2B1CEA63"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190FB912" w14:textId="77777777" w:rsidTr="000353C4">
        <w:trPr>
          <w:trHeight w:val="567"/>
        </w:trPr>
        <w:tc>
          <w:tcPr>
            <w:tcW w:w="3549" w:type="dxa"/>
            <w:vAlign w:val="center"/>
          </w:tcPr>
          <w:p w14:paraId="0F58914A"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53CA75A2" w14:textId="77777777" w:rsidR="00FB2D5B" w:rsidRPr="0030228E" w:rsidRDefault="00FB2D5B" w:rsidP="0050783A">
            <w:pPr>
              <w:jc w:val="center"/>
              <w:rPr>
                <w:b/>
                <w:i w:val="0"/>
                <w:sz w:val="22"/>
                <w:szCs w:val="22"/>
              </w:rPr>
            </w:pPr>
          </w:p>
        </w:tc>
      </w:tr>
    </w:tbl>
    <w:p w14:paraId="0B3BACA0" w14:textId="77777777" w:rsidR="00FB2D5B" w:rsidRDefault="00FB2D5B" w:rsidP="0050783A">
      <w:pPr>
        <w:rPr>
          <w:i w:val="0"/>
          <w:sz w:val="22"/>
          <w:szCs w:val="22"/>
        </w:rPr>
      </w:pPr>
    </w:p>
    <w:p w14:paraId="0B5A3BBD" w14:textId="77777777" w:rsidR="00FB2D5B" w:rsidRPr="00B13050" w:rsidRDefault="00FB2D5B" w:rsidP="00C62B26">
      <w:pPr>
        <w:pStyle w:val="Odstavekseznama"/>
        <w:numPr>
          <w:ilvl w:val="0"/>
          <w:numId w:val="37"/>
        </w:numPr>
        <w:tabs>
          <w:tab w:val="left" w:pos="284"/>
        </w:tabs>
        <w:ind w:left="0" w:firstLine="0"/>
        <w:rPr>
          <w:b/>
          <w:i w:val="0"/>
          <w:sz w:val="22"/>
          <w:szCs w:val="22"/>
        </w:rPr>
      </w:pPr>
      <w:r w:rsidRPr="00B13050">
        <w:rPr>
          <w:b/>
          <w:i w:val="0"/>
          <w:sz w:val="22"/>
          <w:szCs w:val="22"/>
        </w:rPr>
        <w:t>KADRI ZA NEDOLOČEN ČAS</w:t>
      </w:r>
    </w:p>
    <w:p w14:paraId="1FB26B53" w14:textId="77777777" w:rsidR="00FB2D5B" w:rsidRDefault="00FB2D5B" w:rsidP="0050783A">
      <w:pPr>
        <w:pStyle w:val="Odstavekseznama"/>
        <w:ind w:left="0"/>
        <w:rPr>
          <w:i w:val="0"/>
          <w:sz w:val="22"/>
          <w:szCs w:val="22"/>
        </w:rPr>
      </w:pPr>
    </w:p>
    <w:p w14:paraId="1ACC0255"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1F822CAE"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380DDDAA" w14:textId="77777777" w:rsidTr="000353C4">
        <w:trPr>
          <w:trHeight w:val="454"/>
        </w:trPr>
        <w:tc>
          <w:tcPr>
            <w:tcW w:w="992" w:type="dxa"/>
            <w:vAlign w:val="center"/>
          </w:tcPr>
          <w:p w14:paraId="5FF8D2B8"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vAlign w:val="center"/>
          </w:tcPr>
          <w:p w14:paraId="67B8CFEE"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6EBD5FEB" w14:textId="77777777" w:rsidTr="000353C4">
        <w:trPr>
          <w:trHeight w:val="454"/>
        </w:trPr>
        <w:tc>
          <w:tcPr>
            <w:tcW w:w="992" w:type="dxa"/>
            <w:vAlign w:val="center"/>
          </w:tcPr>
          <w:p w14:paraId="06FD946F" w14:textId="77777777" w:rsidR="00FB2D5B" w:rsidRPr="008931B9" w:rsidRDefault="00FB2D5B" w:rsidP="0050783A">
            <w:pPr>
              <w:jc w:val="center"/>
              <w:rPr>
                <w:i w:val="0"/>
                <w:sz w:val="22"/>
                <w:szCs w:val="22"/>
              </w:rPr>
            </w:pPr>
            <w:r w:rsidRPr="008931B9">
              <w:rPr>
                <w:i w:val="0"/>
                <w:sz w:val="22"/>
                <w:szCs w:val="22"/>
              </w:rPr>
              <w:t>1</w:t>
            </w:r>
          </w:p>
        </w:tc>
        <w:tc>
          <w:tcPr>
            <w:tcW w:w="8222" w:type="dxa"/>
            <w:vAlign w:val="center"/>
          </w:tcPr>
          <w:p w14:paraId="4934195A" w14:textId="77777777" w:rsidR="00FB2D5B" w:rsidRPr="008931B9" w:rsidRDefault="00FB2D5B" w:rsidP="0050783A">
            <w:pPr>
              <w:jc w:val="center"/>
              <w:rPr>
                <w:i w:val="0"/>
                <w:sz w:val="22"/>
                <w:szCs w:val="22"/>
              </w:rPr>
            </w:pPr>
          </w:p>
        </w:tc>
      </w:tr>
      <w:tr w:rsidR="00FB2D5B" w:rsidRPr="008931B9" w14:paraId="0A9CADCC" w14:textId="77777777" w:rsidTr="000353C4">
        <w:trPr>
          <w:trHeight w:val="454"/>
        </w:trPr>
        <w:tc>
          <w:tcPr>
            <w:tcW w:w="992" w:type="dxa"/>
            <w:vAlign w:val="center"/>
          </w:tcPr>
          <w:p w14:paraId="7215AC7C" w14:textId="77777777" w:rsidR="00FB2D5B" w:rsidRPr="008931B9" w:rsidRDefault="00FB2D5B" w:rsidP="0050783A">
            <w:pPr>
              <w:jc w:val="center"/>
              <w:rPr>
                <w:i w:val="0"/>
                <w:sz w:val="22"/>
                <w:szCs w:val="22"/>
              </w:rPr>
            </w:pPr>
            <w:r w:rsidRPr="008931B9">
              <w:rPr>
                <w:i w:val="0"/>
                <w:sz w:val="22"/>
                <w:szCs w:val="22"/>
              </w:rPr>
              <w:t>2</w:t>
            </w:r>
          </w:p>
        </w:tc>
        <w:tc>
          <w:tcPr>
            <w:tcW w:w="8222" w:type="dxa"/>
            <w:vAlign w:val="center"/>
          </w:tcPr>
          <w:p w14:paraId="44870376" w14:textId="77777777" w:rsidR="00FB2D5B" w:rsidRPr="008931B9" w:rsidRDefault="00FB2D5B" w:rsidP="0050783A">
            <w:pPr>
              <w:jc w:val="center"/>
              <w:rPr>
                <w:i w:val="0"/>
                <w:sz w:val="22"/>
                <w:szCs w:val="22"/>
              </w:rPr>
            </w:pPr>
          </w:p>
        </w:tc>
      </w:tr>
      <w:tr w:rsidR="00FB2D5B" w:rsidRPr="008931B9" w14:paraId="723BA841" w14:textId="77777777" w:rsidTr="000353C4">
        <w:trPr>
          <w:trHeight w:val="454"/>
        </w:trPr>
        <w:tc>
          <w:tcPr>
            <w:tcW w:w="992" w:type="dxa"/>
            <w:vAlign w:val="center"/>
          </w:tcPr>
          <w:p w14:paraId="37C41C1D" w14:textId="77777777" w:rsidR="00FB2D5B" w:rsidRPr="008931B9" w:rsidRDefault="00FB2D5B" w:rsidP="0050783A">
            <w:pPr>
              <w:jc w:val="center"/>
              <w:rPr>
                <w:i w:val="0"/>
                <w:sz w:val="22"/>
                <w:szCs w:val="22"/>
              </w:rPr>
            </w:pPr>
            <w:r w:rsidRPr="008931B9">
              <w:rPr>
                <w:i w:val="0"/>
                <w:sz w:val="22"/>
                <w:szCs w:val="22"/>
              </w:rPr>
              <w:t>3</w:t>
            </w:r>
          </w:p>
        </w:tc>
        <w:tc>
          <w:tcPr>
            <w:tcW w:w="8222" w:type="dxa"/>
            <w:vAlign w:val="center"/>
          </w:tcPr>
          <w:p w14:paraId="7977566E" w14:textId="77777777" w:rsidR="00FB2D5B" w:rsidRPr="008931B9" w:rsidRDefault="00FB2D5B" w:rsidP="0050783A">
            <w:pPr>
              <w:jc w:val="center"/>
              <w:rPr>
                <w:i w:val="0"/>
                <w:sz w:val="22"/>
                <w:szCs w:val="22"/>
              </w:rPr>
            </w:pPr>
          </w:p>
        </w:tc>
      </w:tr>
      <w:tr w:rsidR="00FB2D5B" w:rsidRPr="008931B9" w14:paraId="0F2AADE8" w14:textId="77777777" w:rsidTr="000353C4">
        <w:trPr>
          <w:trHeight w:val="454"/>
        </w:trPr>
        <w:tc>
          <w:tcPr>
            <w:tcW w:w="992" w:type="dxa"/>
            <w:vAlign w:val="center"/>
          </w:tcPr>
          <w:p w14:paraId="75B2ADD6" w14:textId="77777777" w:rsidR="00FB2D5B" w:rsidRPr="008931B9" w:rsidRDefault="00FB2D5B" w:rsidP="0050783A">
            <w:pPr>
              <w:jc w:val="center"/>
              <w:rPr>
                <w:i w:val="0"/>
                <w:sz w:val="22"/>
                <w:szCs w:val="22"/>
              </w:rPr>
            </w:pPr>
            <w:r w:rsidRPr="008931B9">
              <w:rPr>
                <w:i w:val="0"/>
                <w:sz w:val="22"/>
                <w:szCs w:val="22"/>
              </w:rPr>
              <w:t>4</w:t>
            </w:r>
          </w:p>
        </w:tc>
        <w:tc>
          <w:tcPr>
            <w:tcW w:w="8222" w:type="dxa"/>
            <w:vAlign w:val="center"/>
          </w:tcPr>
          <w:p w14:paraId="62C3DE0E" w14:textId="77777777" w:rsidR="00FB2D5B" w:rsidRPr="008931B9" w:rsidRDefault="00FB2D5B" w:rsidP="0050783A">
            <w:pPr>
              <w:jc w:val="center"/>
              <w:rPr>
                <w:i w:val="0"/>
                <w:sz w:val="22"/>
                <w:szCs w:val="22"/>
              </w:rPr>
            </w:pPr>
          </w:p>
        </w:tc>
      </w:tr>
      <w:tr w:rsidR="00FB2D5B" w:rsidRPr="008931B9" w14:paraId="2C4A1915" w14:textId="77777777" w:rsidTr="000353C4">
        <w:trPr>
          <w:trHeight w:val="454"/>
        </w:trPr>
        <w:tc>
          <w:tcPr>
            <w:tcW w:w="992" w:type="dxa"/>
            <w:vAlign w:val="center"/>
          </w:tcPr>
          <w:p w14:paraId="735E698E" w14:textId="77777777" w:rsidR="00FB2D5B" w:rsidRPr="008931B9" w:rsidRDefault="00FB2D5B" w:rsidP="0050783A">
            <w:pPr>
              <w:jc w:val="center"/>
              <w:rPr>
                <w:i w:val="0"/>
                <w:sz w:val="22"/>
                <w:szCs w:val="22"/>
              </w:rPr>
            </w:pPr>
            <w:r>
              <w:rPr>
                <w:i w:val="0"/>
                <w:sz w:val="22"/>
                <w:szCs w:val="22"/>
              </w:rPr>
              <w:t>5</w:t>
            </w:r>
          </w:p>
        </w:tc>
        <w:tc>
          <w:tcPr>
            <w:tcW w:w="8222" w:type="dxa"/>
            <w:vAlign w:val="center"/>
          </w:tcPr>
          <w:p w14:paraId="08046958" w14:textId="77777777" w:rsidR="00FB2D5B" w:rsidRPr="008931B9" w:rsidRDefault="00FB2D5B" w:rsidP="0050783A">
            <w:pPr>
              <w:jc w:val="center"/>
              <w:rPr>
                <w:i w:val="0"/>
                <w:sz w:val="22"/>
                <w:szCs w:val="22"/>
              </w:rPr>
            </w:pPr>
          </w:p>
        </w:tc>
      </w:tr>
      <w:tr w:rsidR="00FB2D5B" w:rsidRPr="008931B9" w14:paraId="345C02D8" w14:textId="77777777" w:rsidTr="000353C4">
        <w:trPr>
          <w:trHeight w:val="454"/>
        </w:trPr>
        <w:tc>
          <w:tcPr>
            <w:tcW w:w="992" w:type="dxa"/>
            <w:vAlign w:val="center"/>
          </w:tcPr>
          <w:p w14:paraId="31B0F260" w14:textId="77777777" w:rsidR="00FB2D5B" w:rsidRDefault="00FB2D5B" w:rsidP="0050783A">
            <w:pPr>
              <w:jc w:val="center"/>
              <w:rPr>
                <w:i w:val="0"/>
                <w:sz w:val="22"/>
                <w:szCs w:val="22"/>
              </w:rPr>
            </w:pPr>
            <w:r>
              <w:rPr>
                <w:i w:val="0"/>
                <w:sz w:val="22"/>
                <w:szCs w:val="22"/>
              </w:rPr>
              <w:t>6</w:t>
            </w:r>
          </w:p>
        </w:tc>
        <w:tc>
          <w:tcPr>
            <w:tcW w:w="8222" w:type="dxa"/>
            <w:vAlign w:val="center"/>
          </w:tcPr>
          <w:p w14:paraId="6C4F2C1B" w14:textId="77777777" w:rsidR="00FB2D5B" w:rsidRPr="008931B9" w:rsidRDefault="00FB2D5B" w:rsidP="0050783A">
            <w:pPr>
              <w:jc w:val="center"/>
              <w:rPr>
                <w:i w:val="0"/>
                <w:sz w:val="22"/>
                <w:szCs w:val="22"/>
              </w:rPr>
            </w:pPr>
          </w:p>
        </w:tc>
      </w:tr>
      <w:tr w:rsidR="00FB2D5B" w:rsidRPr="008931B9" w14:paraId="79AFF172" w14:textId="77777777" w:rsidTr="000353C4">
        <w:trPr>
          <w:trHeight w:val="454"/>
        </w:trPr>
        <w:tc>
          <w:tcPr>
            <w:tcW w:w="992" w:type="dxa"/>
            <w:vAlign w:val="center"/>
          </w:tcPr>
          <w:p w14:paraId="48E5D5D6" w14:textId="77777777" w:rsidR="00FB2D5B" w:rsidRDefault="00FB2D5B" w:rsidP="0050783A">
            <w:pPr>
              <w:jc w:val="center"/>
              <w:rPr>
                <w:i w:val="0"/>
                <w:sz w:val="22"/>
                <w:szCs w:val="22"/>
              </w:rPr>
            </w:pPr>
            <w:r>
              <w:rPr>
                <w:i w:val="0"/>
                <w:sz w:val="22"/>
                <w:szCs w:val="22"/>
              </w:rPr>
              <w:t>7</w:t>
            </w:r>
          </w:p>
        </w:tc>
        <w:tc>
          <w:tcPr>
            <w:tcW w:w="8222" w:type="dxa"/>
            <w:vAlign w:val="center"/>
          </w:tcPr>
          <w:p w14:paraId="34494384" w14:textId="77777777" w:rsidR="00FB2D5B" w:rsidRPr="008931B9" w:rsidRDefault="00FB2D5B" w:rsidP="0050783A">
            <w:pPr>
              <w:jc w:val="center"/>
              <w:rPr>
                <w:i w:val="0"/>
                <w:sz w:val="22"/>
                <w:szCs w:val="22"/>
              </w:rPr>
            </w:pPr>
          </w:p>
        </w:tc>
      </w:tr>
      <w:tr w:rsidR="00FB2D5B" w:rsidRPr="008931B9" w14:paraId="0115FBC6" w14:textId="77777777" w:rsidTr="000353C4">
        <w:trPr>
          <w:trHeight w:val="454"/>
        </w:trPr>
        <w:tc>
          <w:tcPr>
            <w:tcW w:w="992" w:type="dxa"/>
            <w:vAlign w:val="center"/>
          </w:tcPr>
          <w:p w14:paraId="6DCEA217" w14:textId="77777777" w:rsidR="00FB2D5B" w:rsidRDefault="00FB2D5B" w:rsidP="0050783A">
            <w:pPr>
              <w:jc w:val="center"/>
              <w:rPr>
                <w:i w:val="0"/>
                <w:sz w:val="22"/>
                <w:szCs w:val="22"/>
              </w:rPr>
            </w:pPr>
            <w:r>
              <w:rPr>
                <w:i w:val="0"/>
                <w:sz w:val="22"/>
                <w:szCs w:val="22"/>
              </w:rPr>
              <w:t>8</w:t>
            </w:r>
          </w:p>
        </w:tc>
        <w:tc>
          <w:tcPr>
            <w:tcW w:w="8222" w:type="dxa"/>
            <w:vAlign w:val="center"/>
          </w:tcPr>
          <w:p w14:paraId="2B2D39FA" w14:textId="77777777" w:rsidR="00FB2D5B" w:rsidRPr="008931B9" w:rsidRDefault="00FB2D5B" w:rsidP="0050783A">
            <w:pPr>
              <w:jc w:val="center"/>
              <w:rPr>
                <w:i w:val="0"/>
                <w:sz w:val="22"/>
                <w:szCs w:val="22"/>
              </w:rPr>
            </w:pPr>
          </w:p>
        </w:tc>
      </w:tr>
    </w:tbl>
    <w:p w14:paraId="43688723" w14:textId="77777777" w:rsidR="00FB2D5B" w:rsidRPr="00B13050" w:rsidRDefault="00FB2D5B" w:rsidP="0050783A">
      <w:pPr>
        <w:jc w:val="both"/>
        <w:rPr>
          <w:i w:val="0"/>
          <w:sz w:val="22"/>
          <w:szCs w:val="22"/>
        </w:rPr>
      </w:pPr>
      <w:r>
        <w:rPr>
          <w:i w:val="0"/>
          <w:sz w:val="22"/>
          <w:szCs w:val="22"/>
        </w:rPr>
        <w:t xml:space="preserve">           </w:t>
      </w:r>
      <w:r w:rsidR="00733101">
        <w:rPr>
          <w:i w:val="0"/>
          <w:sz w:val="22"/>
          <w:szCs w:val="22"/>
        </w:rPr>
        <w:t xml:space="preserve">    </w:t>
      </w:r>
      <w:r w:rsidR="00733101" w:rsidRPr="009574A6">
        <w:rPr>
          <w:sz w:val="20"/>
          <w:szCs w:val="22"/>
        </w:rPr>
        <w:t>Za potrebe izpolnitve tabele, lahko ponudnik vstavi dodatne vrstice</w:t>
      </w:r>
    </w:p>
    <w:p w14:paraId="1C152A00" w14:textId="77777777" w:rsidR="00FB2D5B" w:rsidRPr="007E7D33" w:rsidRDefault="00FB2D5B" w:rsidP="0050783A">
      <w:pPr>
        <w:jc w:val="both"/>
        <w:rPr>
          <w:b/>
          <w:i w:val="0"/>
          <w:sz w:val="22"/>
          <w:szCs w:val="22"/>
        </w:rPr>
      </w:pPr>
    </w:p>
    <w:p w14:paraId="72F91099" w14:textId="77777777" w:rsidR="00FB2D5B" w:rsidRDefault="00FB2D5B" w:rsidP="00C62B26">
      <w:pPr>
        <w:pStyle w:val="Odstavekseznama"/>
        <w:numPr>
          <w:ilvl w:val="0"/>
          <w:numId w:val="37"/>
        </w:numPr>
        <w:tabs>
          <w:tab w:val="left" w:pos="284"/>
        </w:tabs>
        <w:ind w:left="0" w:firstLine="0"/>
        <w:rPr>
          <w:b/>
          <w:i w:val="0"/>
          <w:sz w:val="22"/>
          <w:szCs w:val="22"/>
        </w:rPr>
      </w:pPr>
      <w:r w:rsidRPr="007E7D33">
        <w:rPr>
          <w:b/>
          <w:i w:val="0"/>
          <w:sz w:val="22"/>
          <w:szCs w:val="22"/>
        </w:rPr>
        <w:t>IZRAČUN</w:t>
      </w:r>
    </w:p>
    <w:p w14:paraId="57FEAC2D" w14:textId="77777777" w:rsidR="00FB2D5B" w:rsidRDefault="00FB2D5B" w:rsidP="0050783A">
      <w:pPr>
        <w:pStyle w:val="Odstavekseznama"/>
        <w:ind w:left="0"/>
        <w:jc w:val="both"/>
        <w:rPr>
          <w:b/>
          <w:i w:val="0"/>
          <w:sz w:val="22"/>
          <w:szCs w:val="22"/>
        </w:rPr>
      </w:pPr>
    </w:p>
    <w:p w14:paraId="60201815" w14:textId="77777777"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4A48C062"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C83091D" w14:textId="77777777" w:rsidTr="000353C4">
        <w:trPr>
          <w:trHeight w:val="567"/>
        </w:trPr>
        <w:tc>
          <w:tcPr>
            <w:tcW w:w="6095" w:type="dxa"/>
          </w:tcPr>
          <w:p w14:paraId="640958E0" w14:textId="77777777" w:rsidR="00403EEE" w:rsidRDefault="00FB2D5B" w:rsidP="0050783A">
            <w:pPr>
              <w:rPr>
                <w:i w:val="0"/>
                <w:sz w:val="20"/>
                <w:szCs w:val="22"/>
              </w:rPr>
            </w:pPr>
            <w:r w:rsidRPr="00403EEE">
              <w:rPr>
                <w:i w:val="0"/>
                <w:sz w:val="20"/>
                <w:szCs w:val="22"/>
              </w:rPr>
              <w:t xml:space="preserve">ODSTOTEK NOMINIRANEGA KADRA </w:t>
            </w:r>
          </w:p>
          <w:p w14:paraId="55A36B15"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794FD912"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07477C95"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2A018516" w14:textId="77777777" w:rsidR="00FB2D5B" w:rsidRDefault="00FB2D5B" w:rsidP="0050783A">
      <w:pPr>
        <w:jc w:val="both"/>
        <w:rPr>
          <w:i w:val="0"/>
          <w:sz w:val="22"/>
          <w:szCs w:val="22"/>
        </w:rPr>
      </w:pPr>
    </w:p>
    <w:p w14:paraId="175B77E2" w14:textId="77777777" w:rsidR="00FB2D5B" w:rsidRDefault="00FB2D5B" w:rsidP="0050783A">
      <w:pPr>
        <w:jc w:val="both"/>
        <w:rPr>
          <w:i w:val="0"/>
          <w:sz w:val="22"/>
          <w:szCs w:val="22"/>
        </w:rPr>
      </w:pPr>
    </w:p>
    <w:p w14:paraId="2B12D93E" w14:textId="77777777" w:rsidR="00FB2D5B" w:rsidRPr="008931B9" w:rsidRDefault="00FB2D5B" w:rsidP="0050783A">
      <w:pPr>
        <w:jc w:val="both"/>
        <w:rPr>
          <w:i w:val="0"/>
          <w:sz w:val="22"/>
          <w:szCs w:val="22"/>
        </w:rPr>
      </w:pPr>
    </w:p>
    <w:p w14:paraId="0D24E596" w14:textId="77777777" w:rsidR="008931B9" w:rsidRDefault="008931B9" w:rsidP="0050783A">
      <w:pPr>
        <w:jc w:val="center"/>
        <w:rPr>
          <w:i w:val="0"/>
          <w:sz w:val="22"/>
          <w:szCs w:val="22"/>
        </w:rPr>
      </w:pPr>
    </w:p>
    <w:p w14:paraId="5B885899"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18BBCCC3" w14:textId="77777777" w:rsidR="006D236E" w:rsidRPr="008931B9" w:rsidRDefault="006D236E" w:rsidP="0050783A">
      <w:pPr>
        <w:jc w:val="both"/>
        <w:rPr>
          <w:i w:val="0"/>
          <w:sz w:val="22"/>
          <w:szCs w:val="22"/>
        </w:rPr>
      </w:pPr>
    </w:p>
    <w:p w14:paraId="77AB0CE2"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781A3535" w14:textId="77777777" w:rsidR="006D236E" w:rsidRDefault="006D236E" w:rsidP="0050783A">
      <w:pPr>
        <w:jc w:val="both"/>
        <w:rPr>
          <w:i w:val="0"/>
          <w:sz w:val="22"/>
          <w:szCs w:val="22"/>
        </w:rPr>
      </w:pPr>
    </w:p>
    <w:p w14:paraId="20781CE1" w14:textId="77777777"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3AF8A97F" w14:textId="77777777" w:rsidR="00403EEE" w:rsidRPr="00096AC9" w:rsidRDefault="00403EEE" w:rsidP="000353C4">
      <w:pPr>
        <w:pStyle w:val="Odstavekseznama"/>
        <w:ind w:left="284" w:hanging="284"/>
        <w:jc w:val="both"/>
        <w:rPr>
          <w:i w:val="0"/>
          <w:sz w:val="22"/>
          <w:szCs w:val="22"/>
        </w:rPr>
      </w:pPr>
    </w:p>
    <w:p w14:paraId="708B4B18" w14:textId="77777777"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2ACCCF61" w14:textId="77777777" w:rsidR="007F163C" w:rsidRPr="007F163C" w:rsidRDefault="007F163C" w:rsidP="000353C4">
      <w:pPr>
        <w:ind w:left="284" w:hanging="284"/>
        <w:jc w:val="both"/>
        <w:rPr>
          <w:i w:val="0"/>
          <w:sz w:val="22"/>
          <w:szCs w:val="22"/>
        </w:rPr>
      </w:pPr>
    </w:p>
    <w:p w14:paraId="0E3C993A" w14:textId="77777777"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45CF0981" w14:textId="77777777" w:rsidR="00096AC9" w:rsidRPr="00096AC9" w:rsidRDefault="00096AC9" w:rsidP="0050783A">
      <w:pPr>
        <w:pStyle w:val="Default"/>
        <w:jc w:val="both"/>
        <w:rPr>
          <w:rFonts w:ascii="Times New Roman" w:hAnsi="Times New Roman" w:cs="Times New Roman"/>
          <w:sz w:val="22"/>
          <w:szCs w:val="22"/>
        </w:rPr>
      </w:pPr>
    </w:p>
    <w:p w14:paraId="32AC85FC"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1F9CF282" w14:textId="77777777" w:rsidR="00FB4D31" w:rsidRDefault="00FB4D31" w:rsidP="0050783A">
      <w:pPr>
        <w:pStyle w:val="Odstavekseznama"/>
        <w:ind w:left="0"/>
        <w:jc w:val="both"/>
        <w:rPr>
          <w:i w:val="0"/>
          <w:sz w:val="22"/>
          <w:szCs w:val="22"/>
        </w:rPr>
      </w:pPr>
    </w:p>
    <w:p w14:paraId="63103686" w14:textId="77777777" w:rsidR="00FB2D5B" w:rsidRDefault="00FB2D5B" w:rsidP="0050783A">
      <w:pPr>
        <w:pStyle w:val="Odstavekseznama"/>
        <w:ind w:left="0"/>
        <w:jc w:val="both"/>
        <w:rPr>
          <w:i w:val="0"/>
          <w:sz w:val="22"/>
          <w:szCs w:val="22"/>
        </w:rPr>
      </w:pPr>
    </w:p>
    <w:p w14:paraId="00088F98" w14:textId="77777777" w:rsidR="00FB2D5B" w:rsidRDefault="00FB2D5B" w:rsidP="0050783A">
      <w:pPr>
        <w:pStyle w:val="Odstavekseznama"/>
        <w:ind w:left="0"/>
        <w:jc w:val="both"/>
        <w:rPr>
          <w:i w:val="0"/>
          <w:sz w:val="22"/>
          <w:szCs w:val="22"/>
        </w:rPr>
      </w:pPr>
    </w:p>
    <w:p w14:paraId="637976AF" w14:textId="77777777" w:rsidR="00FB2D5B" w:rsidRDefault="00FB2D5B" w:rsidP="0050783A">
      <w:pPr>
        <w:pStyle w:val="Odstavekseznama"/>
        <w:ind w:left="0"/>
        <w:jc w:val="both"/>
        <w:rPr>
          <w:i w:val="0"/>
          <w:sz w:val="22"/>
          <w:szCs w:val="22"/>
        </w:rPr>
      </w:pPr>
    </w:p>
    <w:p w14:paraId="45CB07D1" w14:textId="77777777" w:rsidR="000353C4" w:rsidRDefault="000353C4">
      <w:pPr>
        <w:rPr>
          <w:i w:val="0"/>
          <w:sz w:val="22"/>
          <w:szCs w:val="22"/>
        </w:rPr>
      </w:pPr>
      <w:r>
        <w:rPr>
          <w:i w:val="0"/>
          <w:sz w:val="22"/>
          <w:szCs w:val="22"/>
        </w:rPr>
        <w:br w:type="page"/>
      </w:r>
    </w:p>
    <w:p w14:paraId="18F7C827"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6</w:t>
      </w:r>
    </w:p>
    <w:p w14:paraId="74C630DE" w14:textId="77777777" w:rsidR="00035B2B" w:rsidRDefault="00035B2B" w:rsidP="0050783A">
      <w:pPr>
        <w:pStyle w:val="Glava"/>
        <w:tabs>
          <w:tab w:val="clear" w:pos="9072"/>
          <w:tab w:val="left" w:pos="708"/>
        </w:tabs>
        <w:jc w:val="both"/>
        <w:rPr>
          <w:b/>
          <w:i w:val="0"/>
          <w:sz w:val="22"/>
          <w:szCs w:val="22"/>
        </w:rPr>
      </w:pPr>
    </w:p>
    <w:p w14:paraId="724DB765" w14:textId="77777777" w:rsidR="00675323" w:rsidRDefault="00675323" w:rsidP="0050783A">
      <w:pPr>
        <w:pStyle w:val="Glava"/>
        <w:tabs>
          <w:tab w:val="clear" w:pos="9072"/>
          <w:tab w:val="left" w:pos="708"/>
        </w:tabs>
        <w:jc w:val="both"/>
        <w:rPr>
          <w:b/>
          <w:i w:val="0"/>
          <w:sz w:val="22"/>
          <w:szCs w:val="22"/>
        </w:rPr>
      </w:pPr>
    </w:p>
    <w:p w14:paraId="2A819C8C" w14:textId="77777777"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495F6E44" w14:textId="5D8210FF"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ČISTIL</w:t>
      </w:r>
      <w:r w:rsidR="000938EB">
        <w:rPr>
          <w:b/>
          <w:i w:val="0"/>
          <w:sz w:val="28"/>
          <w:szCs w:val="22"/>
          <w:u w:val="single"/>
        </w:rPr>
        <w:t xml:space="preserve"> ZA TRDNE POVRŠINE</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6D160483" w14:textId="77777777" w:rsidR="00EA097F" w:rsidRDefault="00EA097F" w:rsidP="0050783A">
      <w:pPr>
        <w:pStyle w:val="Glava"/>
        <w:tabs>
          <w:tab w:val="clear" w:pos="9072"/>
          <w:tab w:val="left" w:pos="708"/>
        </w:tabs>
        <w:jc w:val="both"/>
        <w:rPr>
          <w:b/>
          <w:i w:val="0"/>
          <w:sz w:val="22"/>
          <w:szCs w:val="22"/>
        </w:rPr>
      </w:pPr>
    </w:p>
    <w:p w14:paraId="00B7FF51" w14:textId="77777777" w:rsidR="004771E1" w:rsidRDefault="004771E1" w:rsidP="0050783A">
      <w:pPr>
        <w:pStyle w:val="Glava"/>
        <w:tabs>
          <w:tab w:val="clear" w:pos="9072"/>
          <w:tab w:val="left" w:pos="708"/>
        </w:tabs>
        <w:jc w:val="both"/>
        <w:rPr>
          <w:b/>
          <w:i w:val="0"/>
          <w:sz w:val="22"/>
          <w:szCs w:val="22"/>
        </w:rPr>
      </w:pP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6"/>
        <w:gridCol w:w="2977"/>
        <w:gridCol w:w="1980"/>
      </w:tblGrid>
      <w:tr w:rsidR="00000E44" w14:paraId="2ECBF01F" w14:textId="0A945DA3" w:rsidTr="00000E44">
        <w:tc>
          <w:tcPr>
            <w:tcW w:w="988" w:type="dxa"/>
            <w:tcBorders>
              <w:top w:val="single" w:sz="4" w:space="0" w:color="auto"/>
              <w:left w:val="single" w:sz="4" w:space="0" w:color="auto"/>
              <w:bottom w:val="single" w:sz="4" w:space="0" w:color="auto"/>
              <w:right w:val="single" w:sz="4" w:space="0" w:color="auto"/>
            </w:tcBorders>
            <w:hideMark/>
          </w:tcPr>
          <w:p w14:paraId="2DCA854B" w14:textId="77777777" w:rsidR="00000E44" w:rsidRPr="00000E44" w:rsidRDefault="00000E44" w:rsidP="0050783A">
            <w:pPr>
              <w:pStyle w:val="Glava"/>
              <w:tabs>
                <w:tab w:val="clear" w:pos="9072"/>
                <w:tab w:val="left" w:pos="708"/>
              </w:tabs>
              <w:jc w:val="center"/>
              <w:rPr>
                <w:b/>
                <w:i w:val="0"/>
                <w:sz w:val="20"/>
              </w:rPr>
            </w:pPr>
            <w:proofErr w:type="spellStart"/>
            <w:r w:rsidRPr="00000E44">
              <w:rPr>
                <w:b/>
                <w:i w:val="0"/>
                <w:sz w:val="20"/>
              </w:rPr>
              <w:t>Zap</w:t>
            </w:r>
            <w:proofErr w:type="spellEnd"/>
            <w:r w:rsidRPr="00000E44">
              <w:rPr>
                <w:b/>
                <w:i w:val="0"/>
                <w:sz w:val="20"/>
              </w:rPr>
              <w:t>. št.</w:t>
            </w:r>
          </w:p>
        </w:tc>
        <w:tc>
          <w:tcPr>
            <w:tcW w:w="2976" w:type="dxa"/>
            <w:tcBorders>
              <w:top w:val="single" w:sz="4" w:space="0" w:color="auto"/>
              <w:left w:val="single" w:sz="4" w:space="0" w:color="auto"/>
              <w:bottom w:val="single" w:sz="4" w:space="0" w:color="auto"/>
              <w:right w:val="single" w:sz="4" w:space="0" w:color="auto"/>
            </w:tcBorders>
            <w:hideMark/>
          </w:tcPr>
          <w:p w14:paraId="4D6850EF" w14:textId="77777777" w:rsidR="00000E44" w:rsidRPr="00000E44" w:rsidRDefault="00000E44" w:rsidP="0050783A">
            <w:pPr>
              <w:pStyle w:val="Glava"/>
              <w:tabs>
                <w:tab w:val="clear" w:pos="9072"/>
                <w:tab w:val="left" w:pos="708"/>
              </w:tabs>
              <w:jc w:val="both"/>
              <w:rPr>
                <w:b/>
                <w:i w:val="0"/>
                <w:sz w:val="20"/>
              </w:rPr>
            </w:pPr>
            <w:r w:rsidRPr="00000E44">
              <w:rPr>
                <w:b/>
                <w:i w:val="0"/>
                <w:sz w:val="20"/>
              </w:rPr>
              <w:t>Ime čistila</w:t>
            </w:r>
          </w:p>
        </w:tc>
        <w:tc>
          <w:tcPr>
            <w:tcW w:w="2977" w:type="dxa"/>
            <w:tcBorders>
              <w:top w:val="single" w:sz="4" w:space="0" w:color="auto"/>
              <w:left w:val="single" w:sz="4" w:space="0" w:color="auto"/>
              <w:bottom w:val="single" w:sz="4" w:space="0" w:color="auto"/>
              <w:right w:val="single" w:sz="4" w:space="0" w:color="auto"/>
            </w:tcBorders>
            <w:hideMark/>
          </w:tcPr>
          <w:p w14:paraId="35F5B921" w14:textId="77777777" w:rsidR="00000E44" w:rsidRPr="00000E44" w:rsidRDefault="00000E44" w:rsidP="0050783A">
            <w:pPr>
              <w:pStyle w:val="Glava"/>
              <w:tabs>
                <w:tab w:val="clear" w:pos="9072"/>
                <w:tab w:val="left" w:pos="708"/>
              </w:tabs>
              <w:jc w:val="both"/>
              <w:rPr>
                <w:b/>
                <w:i w:val="0"/>
                <w:sz w:val="20"/>
              </w:rPr>
            </w:pPr>
            <w:r w:rsidRPr="00000E44">
              <w:rPr>
                <w:b/>
                <w:i w:val="0"/>
                <w:sz w:val="20"/>
              </w:rPr>
              <w:t xml:space="preserve">Vrsta dokazila </w:t>
            </w:r>
          </w:p>
        </w:tc>
        <w:tc>
          <w:tcPr>
            <w:tcW w:w="1980" w:type="dxa"/>
            <w:tcBorders>
              <w:top w:val="single" w:sz="4" w:space="0" w:color="auto"/>
              <w:left w:val="single" w:sz="4" w:space="0" w:color="auto"/>
              <w:bottom w:val="single" w:sz="4" w:space="0" w:color="auto"/>
              <w:right w:val="single" w:sz="4" w:space="0" w:color="auto"/>
            </w:tcBorders>
          </w:tcPr>
          <w:p w14:paraId="1B12C873" w14:textId="2A75C45D" w:rsidR="00000E44" w:rsidRPr="00000E44" w:rsidRDefault="00000E44" w:rsidP="00000E44">
            <w:pPr>
              <w:pStyle w:val="Glava"/>
              <w:tabs>
                <w:tab w:val="left" w:pos="708"/>
              </w:tabs>
              <w:jc w:val="both"/>
              <w:rPr>
                <w:b/>
                <w:i w:val="0"/>
                <w:sz w:val="20"/>
              </w:rPr>
            </w:pPr>
            <w:r w:rsidRPr="00000E44">
              <w:rPr>
                <w:b/>
                <w:i w:val="0"/>
                <w:sz w:val="20"/>
              </w:rPr>
              <w:t>Ustreza zahtevam</w:t>
            </w:r>
            <w:r>
              <w:rPr>
                <w:b/>
                <w:i w:val="0"/>
                <w:sz w:val="20"/>
              </w:rPr>
              <w:t xml:space="preserve"> </w:t>
            </w:r>
            <w:r w:rsidRPr="00000E44">
              <w:rPr>
                <w:b/>
                <w:i w:val="0"/>
                <w:sz w:val="20"/>
              </w:rPr>
              <w:t xml:space="preserve">za pridobitev znaka za okolje EU za trdne površine </w:t>
            </w:r>
          </w:p>
          <w:p w14:paraId="78D8F60E" w14:textId="3AA0A723" w:rsidR="00000E44" w:rsidRPr="00000E44" w:rsidRDefault="00000E44" w:rsidP="00000E44">
            <w:pPr>
              <w:pStyle w:val="Glava"/>
              <w:tabs>
                <w:tab w:val="clear" w:pos="9072"/>
                <w:tab w:val="left" w:pos="708"/>
              </w:tabs>
              <w:jc w:val="both"/>
              <w:rPr>
                <w:b/>
                <w:i w:val="0"/>
                <w:sz w:val="20"/>
              </w:rPr>
            </w:pPr>
            <w:r w:rsidRPr="00000E44">
              <w:rPr>
                <w:b/>
                <w:i w:val="0"/>
                <w:sz w:val="20"/>
              </w:rPr>
              <w:t>(DA/NE)</w:t>
            </w:r>
          </w:p>
        </w:tc>
      </w:tr>
      <w:tr w:rsidR="00000E44" w14:paraId="53D82122" w14:textId="36645EA1" w:rsidTr="00000E44">
        <w:tc>
          <w:tcPr>
            <w:tcW w:w="988" w:type="dxa"/>
            <w:tcBorders>
              <w:top w:val="single" w:sz="4" w:space="0" w:color="auto"/>
              <w:left w:val="single" w:sz="4" w:space="0" w:color="auto"/>
              <w:bottom w:val="single" w:sz="4" w:space="0" w:color="auto"/>
              <w:right w:val="single" w:sz="4" w:space="0" w:color="auto"/>
            </w:tcBorders>
            <w:vAlign w:val="center"/>
            <w:hideMark/>
          </w:tcPr>
          <w:p w14:paraId="60C79387" w14:textId="77777777" w:rsidR="00000E44" w:rsidRDefault="00000E44" w:rsidP="0050783A">
            <w:pPr>
              <w:pStyle w:val="Glava"/>
              <w:tabs>
                <w:tab w:val="clear" w:pos="9072"/>
                <w:tab w:val="left" w:pos="708"/>
              </w:tabs>
              <w:jc w:val="center"/>
              <w:rPr>
                <w:i w:val="0"/>
                <w:sz w:val="22"/>
                <w:szCs w:val="22"/>
              </w:rPr>
            </w:pPr>
            <w:r>
              <w:rPr>
                <w:i w:val="0"/>
                <w:sz w:val="22"/>
                <w:szCs w:val="22"/>
              </w:rPr>
              <w:t>1.</w:t>
            </w:r>
          </w:p>
        </w:tc>
        <w:tc>
          <w:tcPr>
            <w:tcW w:w="2976" w:type="dxa"/>
            <w:tcBorders>
              <w:top w:val="single" w:sz="4" w:space="0" w:color="auto"/>
              <w:left w:val="single" w:sz="4" w:space="0" w:color="auto"/>
              <w:bottom w:val="single" w:sz="4" w:space="0" w:color="auto"/>
              <w:right w:val="single" w:sz="4" w:space="0" w:color="auto"/>
            </w:tcBorders>
          </w:tcPr>
          <w:p w14:paraId="637379B5" w14:textId="77777777" w:rsidR="00000E44" w:rsidRDefault="00000E44" w:rsidP="0050783A">
            <w:pPr>
              <w:pStyle w:val="Glava"/>
              <w:tabs>
                <w:tab w:val="clear" w:pos="9072"/>
                <w:tab w:val="left" w:pos="708"/>
              </w:tabs>
              <w:jc w:val="both"/>
              <w:rPr>
                <w:i w:val="0"/>
                <w:sz w:val="22"/>
                <w:szCs w:val="22"/>
              </w:rPr>
            </w:pPr>
          </w:p>
          <w:p w14:paraId="60110286" w14:textId="77777777" w:rsidR="00000E44" w:rsidRDefault="00000E44" w:rsidP="0050783A">
            <w:pPr>
              <w:pStyle w:val="Glava"/>
              <w:tabs>
                <w:tab w:val="clear" w:pos="9072"/>
                <w:tab w:val="left" w:pos="708"/>
              </w:tabs>
              <w:jc w:val="both"/>
              <w:rPr>
                <w:i w:val="0"/>
                <w:sz w:val="22"/>
                <w:szCs w:val="22"/>
              </w:rPr>
            </w:pPr>
          </w:p>
        </w:tc>
        <w:tc>
          <w:tcPr>
            <w:tcW w:w="2977" w:type="dxa"/>
            <w:tcBorders>
              <w:top w:val="single" w:sz="4" w:space="0" w:color="auto"/>
              <w:left w:val="single" w:sz="4" w:space="0" w:color="auto"/>
              <w:bottom w:val="single" w:sz="4" w:space="0" w:color="auto"/>
              <w:right w:val="single" w:sz="4" w:space="0" w:color="auto"/>
            </w:tcBorders>
          </w:tcPr>
          <w:p w14:paraId="079AAC7E" w14:textId="77777777" w:rsidR="00000E44" w:rsidRDefault="00000E44" w:rsidP="0050783A">
            <w:pPr>
              <w:pStyle w:val="Glava"/>
              <w:tabs>
                <w:tab w:val="clear" w:pos="9072"/>
                <w:tab w:val="left" w:pos="708"/>
              </w:tabs>
              <w:jc w:val="both"/>
              <w:rPr>
                <w:i w:val="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438F123E" w14:textId="77777777" w:rsidR="00000E44" w:rsidRDefault="00000E44" w:rsidP="0050783A">
            <w:pPr>
              <w:pStyle w:val="Glava"/>
              <w:tabs>
                <w:tab w:val="clear" w:pos="9072"/>
                <w:tab w:val="left" w:pos="708"/>
              </w:tabs>
              <w:jc w:val="both"/>
              <w:rPr>
                <w:i w:val="0"/>
                <w:sz w:val="22"/>
                <w:szCs w:val="22"/>
              </w:rPr>
            </w:pPr>
          </w:p>
        </w:tc>
      </w:tr>
      <w:tr w:rsidR="00000E44" w14:paraId="173E556C" w14:textId="62BBA080" w:rsidTr="00000E44">
        <w:tc>
          <w:tcPr>
            <w:tcW w:w="988" w:type="dxa"/>
            <w:tcBorders>
              <w:top w:val="single" w:sz="4" w:space="0" w:color="auto"/>
              <w:left w:val="single" w:sz="4" w:space="0" w:color="auto"/>
              <w:bottom w:val="single" w:sz="4" w:space="0" w:color="auto"/>
              <w:right w:val="single" w:sz="4" w:space="0" w:color="auto"/>
            </w:tcBorders>
            <w:vAlign w:val="center"/>
            <w:hideMark/>
          </w:tcPr>
          <w:p w14:paraId="257BFA82" w14:textId="77777777" w:rsidR="00000E44" w:rsidRDefault="00000E44" w:rsidP="0050783A">
            <w:pPr>
              <w:pStyle w:val="Glava"/>
              <w:tabs>
                <w:tab w:val="clear" w:pos="9072"/>
                <w:tab w:val="left" w:pos="708"/>
              </w:tabs>
              <w:jc w:val="center"/>
              <w:rPr>
                <w:i w:val="0"/>
                <w:sz w:val="22"/>
                <w:szCs w:val="22"/>
              </w:rPr>
            </w:pPr>
            <w:r>
              <w:rPr>
                <w:i w:val="0"/>
                <w:sz w:val="22"/>
                <w:szCs w:val="22"/>
              </w:rPr>
              <w:t>2.</w:t>
            </w:r>
          </w:p>
        </w:tc>
        <w:tc>
          <w:tcPr>
            <w:tcW w:w="2976" w:type="dxa"/>
            <w:tcBorders>
              <w:top w:val="single" w:sz="4" w:space="0" w:color="auto"/>
              <w:left w:val="single" w:sz="4" w:space="0" w:color="auto"/>
              <w:bottom w:val="single" w:sz="4" w:space="0" w:color="auto"/>
              <w:right w:val="single" w:sz="4" w:space="0" w:color="auto"/>
            </w:tcBorders>
          </w:tcPr>
          <w:p w14:paraId="204608F2" w14:textId="77777777" w:rsidR="00000E44" w:rsidRDefault="00000E44" w:rsidP="0050783A">
            <w:pPr>
              <w:pStyle w:val="Glava"/>
              <w:tabs>
                <w:tab w:val="clear" w:pos="9072"/>
                <w:tab w:val="left" w:pos="708"/>
              </w:tabs>
              <w:jc w:val="both"/>
              <w:rPr>
                <w:i w:val="0"/>
                <w:sz w:val="22"/>
                <w:szCs w:val="22"/>
              </w:rPr>
            </w:pPr>
          </w:p>
          <w:p w14:paraId="39D1FCD6" w14:textId="77777777" w:rsidR="00000E44" w:rsidRDefault="00000E44" w:rsidP="0050783A">
            <w:pPr>
              <w:pStyle w:val="Glava"/>
              <w:tabs>
                <w:tab w:val="clear" w:pos="9072"/>
                <w:tab w:val="left" w:pos="708"/>
              </w:tabs>
              <w:jc w:val="both"/>
              <w:rPr>
                <w:i w:val="0"/>
                <w:sz w:val="22"/>
                <w:szCs w:val="22"/>
              </w:rPr>
            </w:pPr>
          </w:p>
        </w:tc>
        <w:tc>
          <w:tcPr>
            <w:tcW w:w="2977" w:type="dxa"/>
            <w:tcBorders>
              <w:top w:val="single" w:sz="4" w:space="0" w:color="auto"/>
              <w:left w:val="single" w:sz="4" w:space="0" w:color="auto"/>
              <w:bottom w:val="single" w:sz="4" w:space="0" w:color="auto"/>
              <w:right w:val="single" w:sz="4" w:space="0" w:color="auto"/>
            </w:tcBorders>
          </w:tcPr>
          <w:p w14:paraId="47DD7E2D" w14:textId="77777777" w:rsidR="00000E44" w:rsidRDefault="00000E44" w:rsidP="0050783A">
            <w:pPr>
              <w:pStyle w:val="Glava"/>
              <w:tabs>
                <w:tab w:val="clear" w:pos="9072"/>
                <w:tab w:val="left" w:pos="708"/>
              </w:tabs>
              <w:jc w:val="both"/>
              <w:rPr>
                <w:i w:val="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3092F62" w14:textId="77777777" w:rsidR="00000E44" w:rsidRDefault="00000E44" w:rsidP="0050783A">
            <w:pPr>
              <w:pStyle w:val="Glava"/>
              <w:tabs>
                <w:tab w:val="clear" w:pos="9072"/>
                <w:tab w:val="left" w:pos="708"/>
              </w:tabs>
              <w:jc w:val="both"/>
              <w:rPr>
                <w:i w:val="0"/>
                <w:sz w:val="22"/>
                <w:szCs w:val="22"/>
              </w:rPr>
            </w:pPr>
          </w:p>
        </w:tc>
      </w:tr>
      <w:tr w:rsidR="00000E44" w14:paraId="4D2AB342" w14:textId="226B971F" w:rsidTr="00000E44">
        <w:tc>
          <w:tcPr>
            <w:tcW w:w="988" w:type="dxa"/>
            <w:tcBorders>
              <w:top w:val="single" w:sz="4" w:space="0" w:color="auto"/>
              <w:left w:val="single" w:sz="4" w:space="0" w:color="auto"/>
              <w:bottom w:val="single" w:sz="4" w:space="0" w:color="auto"/>
              <w:right w:val="single" w:sz="4" w:space="0" w:color="auto"/>
            </w:tcBorders>
            <w:vAlign w:val="center"/>
            <w:hideMark/>
          </w:tcPr>
          <w:p w14:paraId="4D5FD83D" w14:textId="77777777" w:rsidR="00000E44" w:rsidRDefault="00000E44" w:rsidP="0050783A">
            <w:pPr>
              <w:pStyle w:val="Glava"/>
              <w:tabs>
                <w:tab w:val="clear" w:pos="9072"/>
                <w:tab w:val="left" w:pos="708"/>
              </w:tabs>
              <w:jc w:val="center"/>
              <w:rPr>
                <w:i w:val="0"/>
                <w:sz w:val="22"/>
                <w:szCs w:val="22"/>
              </w:rPr>
            </w:pPr>
            <w:r>
              <w:rPr>
                <w:i w:val="0"/>
                <w:sz w:val="22"/>
                <w:szCs w:val="22"/>
              </w:rPr>
              <w:t>3.</w:t>
            </w:r>
          </w:p>
        </w:tc>
        <w:tc>
          <w:tcPr>
            <w:tcW w:w="2976" w:type="dxa"/>
            <w:tcBorders>
              <w:top w:val="single" w:sz="4" w:space="0" w:color="auto"/>
              <w:left w:val="single" w:sz="4" w:space="0" w:color="auto"/>
              <w:bottom w:val="single" w:sz="4" w:space="0" w:color="auto"/>
              <w:right w:val="single" w:sz="4" w:space="0" w:color="auto"/>
            </w:tcBorders>
          </w:tcPr>
          <w:p w14:paraId="70F78B5A" w14:textId="77777777" w:rsidR="00000E44" w:rsidRDefault="00000E44" w:rsidP="0050783A">
            <w:pPr>
              <w:pStyle w:val="Glava"/>
              <w:tabs>
                <w:tab w:val="clear" w:pos="9072"/>
                <w:tab w:val="left" w:pos="708"/>
              </w:tabs>
              <w:jc w:val="both"/>
              <w:rPr>
                <w:i w:val="0"/>
                <w:sz w:val="22"/>
                <w:szCs w:val="22"/>
              </w:rPr>
            </w:pPr>
          </w:p>
          <w:p w14:paraId="63A9EAD0" w14:textId="77777777" w:rsidR="00000E44" w:rsidRDefault="00000E44" w:rsidP="0050783A">
            <w:pPr>
              <w:pStyle w:val="Glava"/>
              <w:tabs>
                <w:tab w:val="clear" w:pos="9072"/>
                <w:tab w:val="left" w:pos="708"/>
              </w:tabs>
              <w:jc w:val="both"/>
              <w:rPr>
                <w:i w:val="0"/>
                <w:sz w:val="22"/>
                <w:szCs w:val="22"/>
              </w:rPr>
            </w:pPr>
          </w:p>
        </w:tc>
        <w:tc>
          <w:tcPr>
            <w:tcW w:w="2977" w:type="dxa"/>
            <w:tcBorders>
              <w:top w:val="single" w:sz="4" w:space="0" w:color="auto"/>
              <w:left w:val="single" w:sz="4" w:space="0" w:color="auto"/>
              <w:bottom w:val="single" w:sz="4" w:space="0" w:color="auto"/>
              <w:right w:val="single" w:sz="4" w:space="0" w:color="auto"/>
            </w:tcBorders>
          </w:tcPr>
          <w:p w14:paraId="08A215CB" w14:textId="77777777" w:rsidR="00000E44" w:rsidRDefault="00000E44" w:rsidP="0050783A">
            <w:pPr>
              <w:pStyle w:val="Glava"/>
              <w:tabs>
                <w:tab w:val="clear" w:pos="9072"/>
                <w:tab w:val="left" w:pos="708"/>
              </w:tabs>
              <w:jc w:val="both"/>
              <w:rPr>
                <w:i w:val="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49155E8" w14:textId="77777777" w:rsidR="00000E44" w:rsidRDefault="00000E44" w:rsidP="0050783A">
            <w:pPr>
              <w:pStyle w:val="Glava"/>
              <w:tabs>
                <w:tab w:val="clear" w:pos="9072"/>
                <w:tab w:val="left" w:pos="708"/>
              </w:tabs>
              <w:jc w:val="both"/>
              <w:rPr>
                <w:i w:val="0"/>
                <w:sz w:val="22"/>
                <w:szCs w:val="22"/>
              </w:rPr>
            </w:pPr>
          </w:p>
        </w:tc>
      </w:tr>
    </w:tbl>
    <w:p w14:paraId="7A2BD2C0"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7E40FF8A" w14:textId="77777777" w:rsidR="00B028E0" w:rsidRDefault="00B028E0" w:rsidP="0050783A">
      <w:pPr>
        <w:pStyle w:val="Glava"/>
        <w:tabs>
          <w:tab w:val="clear" w:pos="9072"/>
          <w:tab w:val="left" w:pos="708"/>
        </w:tabs>
        <w:jc w:val="both"/>
        <w:rPr>
          <w:i w:val="0"/>
          <w:sz w:val="22"/>
          <w:szCs w:val="22"/>
        </w:rPr>
      </w:pPr>
    </w:p>
    <w:p w14:paraId="1E9851A3" w14:textId="1431E586" w:rsidR="00EA097F" w:rsidRDefault="00C62B26" w:rsidP="0050783A">
      <w:pPr>
        <w:pStyle w:val="Glava"/>
        <w:tabs>
          <w:tab w:val="clear" w:pos="9072"/>
          <w:tab w:val="left" w:pos="708"/>
        </w:tabs>
        <w:jc w:val="both"/>
        <w:rPr>
          <w:i w:val="0"/>
          <w:sz w:val="22"/>
          <w:szCs w:val="22"/>
        </w:rPr>
      </w:pPr>
      <w:r w:rsidRPr="00C62B26">
        <w:rPr>
          <w:i w:val="0"/>
          <w:sz w:val="22"/>
          <w:szCs w:val="22"/>
        </w:rPr>
        <w:t>Z izpolnitvijo tabele se zavezujemo, da bo delež čistil, ki ustrezajo zahtevam za pridobitev znaka EU za trdne površine, v fazi realizacije okvirnega sporazuma glede na volumen vseh čistil za trdne površine znašal najmanj 50 %.</w:t>
      </w:r>
    </w:p>
    <w:p w14:paraId="593F0179" w14:textId="612856D9" w:rsidR="00C62B26" w:rsidRDefault="00C62B26" w:rsidP="0050783A">
      <w:pPr>
        <w:pStyle w:val="Glava"/>
        <w:tabs>
          <w:tab w:val="clear" w:pos="9072"/>
          <w:tab w:val="left" w:pos="708"/>
        </w:tabs>
        <w:jc w:val="both"/>
        <w:rPr>
          <w:i w:val="0"/>
          <w:sz w:val="22"/>
          <w:szCs w:val="22"/>
        </w:rPr>
      </w:pPr>
    </w:p>
    <w:p w14:paraId="711E1FE3" w14:textId="77777777" w:rsidR="00C62B26" w:rsidRDefault="00C62B26" w:rsidP="00C62B26">
      <w:pPr>
        <w:pStyle w:val="Glava"/>
        <w:tabs>
          <w:tab w:val="clear" w:pos="9072"/>
          <w:tab w:val="left" w:pos="708"/>
        </w:tabs>
        <w:jc w:val="both"/>
        <w:rPr>
          <w:i w:val="0"/>
          <w:sz w:val="22"/>
          <w:szCs w:val="22"/>
        </w:rPr>
      </w:pPr>
      <w:r>
        <w:rPr>
          <w:i w:val="0"/>
          <w:sz w:val="22"/>
          <w:szCs w:val="22"/>
        </w:rPr>
        <w:t xml:space="preserve">Ponudnik v tabelo navede vsa </w:t>
      </w:r>
      <w:r w:rsidRPr="0050783A">
        <w:rPr>
          <w:i w:val="0"/>
          <w:sz w:val="22"/>
          <w:szCs w:val="22"/>
          <w:u w:val="single"/>
        </w:rPr>
        <w:t>čistila</w:t>
      </w:r>
      <w:r>
        <w:rPr>
          <w:i w:val="0"/>
          <w:sz w:val="22"/>
          <w:szCs w:val="22"/>
          <w:u w:val="single"/>
        </w:rPr>
        <w:t xml:space="preserve"> za trdne površine</w:t>
      </w:r>
      <w:r>
        <w:rPr>
          <w:i w:val="0"/>
          <w:sz w:val="22"/>
          <w:szCs w:val="22"/>
        </w:rPr>
        <w:t xml:space="preserve">, ki jih bo uporabljal pri izvajanju storitev čiščenja in ustrezajo </w:t>
      </w:r>
      <w:proofErr w:type="spellStart"/>
      <w:r>
        <w:rPr>
          <w:i w:val="0"/>
          <w:sz w:val="22"/>
          <w:szCs w:val="22"/>
        </w:rPr>
        <w:t>okoljskih</w:t>
      </w:r>
      <w:proofErr w:type="spellEnd"/>
      <w:r>
        <w:rPr>
          <w:i w:val="0"/>
          <w:sz w:val="22"/>
          <w:szCs w:val="22"/>
        </w:rPr>
        <w:t xml:space="preserve"> zahtevam oz. kriterijem za pridobitev </w:t>
      </w:r>
      <w:proofErr w:type="spellStart"/>
      <w:r>
        <w:rPr>
          <w:i w:val="0"/>
          <w:sz w:val="22"/>
          <w:szCs w:val="22"/>
        </w:rPr>
        <w:t>okoljskega</w:t>
      </w:r>
      <w:proofErr w:type="spellEnd"/>
      <w:r>
        <w:rPr>
          <w:i w:val="0"/>
          <w:sz w:val="22"/>
          <w:szCs w:val="22"/>
        </w:rPr>
        <w:t xml:space="preserve"> znaka EU za čistila za trdne površine.</w:t>
      </w:r>
    </w:p>
    <w:p w14:paraId="69301D2B" w14:textId="77777777" w:rsidR="000103CF" w:rsidRPr="00675323" w:rsidRDefault="000103CF" w:rsidP="0050783A">
      <w:pPr>
        <w:pStyle w:val="Default"/>
        <w:jc w:val="both"/>
        <w:rPr>
          <w:rFonts w:ascii="Times New Roman" w:hAnsi="Times New Roman" w:cs="Times New Roman"/>
          <w:sz w:val="22"/>
          <w:szCs w:val="22"/>
        </w:rPr>
      </w:pPr>
    </w:p>
    <w:p w14:paraId="75DBD74E" w14:textId="2BBA3250" w:rsidR="000103C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212901CE" w14:textId="3D36EE0A" w:rsidR="00C62B26" w:rsidRDefault="00C62B26" w:rsidP="0050783A">
      <w:pPr>
        <w:pStyle w:val="Default"/>
        <w:jc w:val="both"/>
        <w:rPr>
          <w:rFonts w:ascii="Times New Roman" w:hAnsi="Times New Roman" w:cs="Times New Roman"/>
          <w:sz w:val="22"/>
          <w:szCs w:val="22"/>
        </w:rPr>
      </w:pPr>
    </w:p>
    <w:p w14:paraId="26109633" w14:textId="77777777" w:rsidR="00C62B26" w:rsidRPr="000D0E23" w:rsidRDefault="00C62B26" w:rsidP="00C62B26">
      <w:pPr>
        <w:pStyle w:val="Default"/>
        <w:jc w:val="both"/>
        <w:rPr>
          <w:rFonts w:ascii="Times New Roman" w:hAnsi="Times New Roman" w:cs="Times New Roman"/>
          <w:sz w:val="22"/>
          <w:szCs w:val="22"/>
        </w:rPr>
      </w:pPr>
      <w:r w:rsidRPr="000D0E23">
        <w:rPr>
          <w:rFonts w:ascii="Times New Roman" w:hAnsi="Times New Roman" w:cs="Times New Roman"/>
          <w:sz w:val="22"/>
          <w:szCs w:val="22"/>
        </w:rPr>
        <w:t>Naročnik bo kot čistila za trdne površine priznal univerzalna čistila, čistila za kuhinje, čistila za okna in čistila za sanitarne prostore, ki se tržijo in so namenjeni za eno od naslednjih uporab:</w:t>
      </w:r>
    </w:p>
    <w:p w14:paraId="655EFBB1" w14:textId="77777777" w:rsidR="00C62B26" w:rsidRPr="000D0E23" w:rsidRDefault="00C62B26" w:rsidP="00C62B26">
      <w:pPr>
        <w:pStyle w:val="Odstavekseznama"/>
        <w:numPr>
          <w:ilvl w:val="0"/>
          <w:numId w:val="47"/>
        </w:numPr>
        <w:spacing w:line="276" w:lineRule="auto"/>
        <w:contextualSpacing/>
        <w:jc w:val="both"/>
        <w:rPr>
          <w:rFonts w:eastAsia="Arial"/>
          <w:i w:val="0"/>
          <w:iCs/>
          <w:sz w:val="22"/>
          <w:szCs w:val="22"/>
        </w:rPr>
      </w:pPr>
      <w:r w:rsidRPr="000D0E23">
        <w:rPr>
          <w:rFonts w:eastAsia="Arial"/>
          <w:i w:val="0"/>
          <w:iCs/>
          <w:sz w:val="22"/>
          <w:szCs w:val="22"/>
        </w:rPr>
        <w:t>univerzalna čistila (vključujejo detergente, namenjene za običajno notranje čiščenje trdih površin, kot so zidovi, tla in druge fiksne površine.),</w:t>
      </w:r>
    </w:p>
    <w:p w14:paraId="07EA94FD" w14:textId="77777777" w:rsidR="00C62B26" w:rsidRPr="000D0E23" w:rsidRDefault="00C62B26" w:rsidP="00C62B26">
      <w:pPr>
        <w:pStyle w:val="Odstavekseznama"/>
        <w:numPr>
          <w:ilvl w:val="0"/>
          <w:numId w:val="47"/>
        </w:numPr>
        <w:spacing w:line="276" w:lineRule="auto"/>
        <w:contextualSpacing/>
        <w:jc w:val="both"/>
        <w:rPr>
          <w:rFonts w:eastAsia="Arial"/>
          <w:i w:val="0"/>
          <w:iCs/>
          <w:sz w:val="22"/>
          <w:szCs w:val="22"/>
        </w:rPr>
      </w:pPr>
      <w:r w:rsidRPr="000D0E23">
        <w:rPr>
          <w:rFonts w:eastAsia="Arial"/>
          <w:i w:val="0"/>
          <w:iCs/>
          <w:sz w:val="22"/>
          <w:szCs w:val="22"/>
        </w:rPr>
        <w:t>čistila za kuhinje (vključujejo detergente, namenjene za običajno čiščenje in razmaščevanje kuhinjskih površin, kot so pulti, štedilniki, kuhinjska korita in površine kuhinjskih aparatov),</w:t>
      </w:r>
    </w:p>
    <w:p w14:paraId="4D625FA9" w14:textId="77777777" w:rsidR="00C62B26" w:rsidRPr="000D0E23" w:rsidRDefault="00C62B26" w:rsidP="00C62B26">
      <w:pPr>
        <w:pStyle w:val="Odstavekseznama"/>
        <w:numPr>
          <w:ilvl w:val="0"/>
          <w:numId w:val="47"/>
        </w:numPr>
        <w:spacing w:line="276" w:lineRule="auto"/>
        <w:contextualSpacing/>
        <w:jc w:val="both"/>
        <w:rPr>
          <w:rFonts w:eastAsia="Arial"/>
          <w:i w:val="0"/>
          <w:iCs/>
          <w:sz w:val="22"/>
          <w:szCs w:val="22"/>
        </w:rPr>
      </w:pPr>
      <w:r w:rsidRPr="000D0E23">
        <w:rPr>
          <w:rFonts w:eastAsia="Arial"/>
          <w:i w:val="0"/>
          <w:iCs/>
          <w:sz w:val="22"/>
          <w:szCs w:val="22"/>
        </w:rPr>
        <w:t>čistila za sanitarne prostore (vključujejo detergente, namenjene običajnemu odstranjevanju, vključno z drgnjenjem, umazanije ali usedlin v sanitarnih prostorih, kot so pralnice, stranišča, kopalnice in tuš) in</w:t>
      </w:r>
    </w:p>
    <w:p w14:paraId="51FCC79C" w14:textId="77777777" w:rsidR="00C62B26" w:rsidRPr="000D0E23" w:rsidRDefault="00C62B26" w:rsidP="00C62B26">
      <w:pPr>
        <w:pStyle w:val="Odstavekseznama"/>
        <w:numPr>
          <w:ilvl w:val="0"/>
          <w:numId w:val="47"/>
        </w:numPr>
        <w:spacing w:line="276" w:lineRule="auto"/>
        <w:contextualSpacing/>
        <w:jc w:val="both"/>
        <w:rPr>
          <w:rFonts w:eastAsia="Arial"/>
          <w:i w:val="0"/>
          <w:iCs/>
          <w:sz w:val="22"/>
          <w:szCs w:val="22"/>
        </w:rPr>
      </w:pPr>
      <w:r w:rsidRPr="000D0E23">
        <w:rPr>
          <w:rFonts w:eastAsia="Arial"/>
          <w:i w:val="0"/>
          <w:iCs/>
          <w:sz w:val="22"/>
          <w:szCs w:val="22"/>
        </w:rPr>
        <w:t>čistila za okna (vključujejo detergente, namenjene za redno čiščenje oken, stekla in drugih visoko poliranih površin.).</w:t>
      </w:r>
    </w:p>
    <w:p w14:paraId="6982971E" w14:textId="77777777" w:rsidR="00C62B26" w:rsidRPr="000D0E23" w:rsidRDefault="00C62B26" w:rsidP="00C62B26">
      <w:pPr>
        <w:pStyle w:val="Default"/>
        <w:jc w:val="both"/>
        <w:rPr>
          <w:rFonts w:ascii="Times New Roman" w:hAnsi="Times New Roman" w:cs="Times New Roman"/>
          <w:sz w:val="22"/>
          <w:szCs w:val="22"/>
        </w:rPr>
      </w:pPr>
    </w:p>
    <w:p w14:paraId="51EC45DF" w14:textId="77777777" w:rsidR="00C62B26" w:rsidRPr="000D0E23" w:rsidRDefault="00C62B26" w:rsidP="00C62B26">
      <w:pPr>
        <w:pStyle w:val="Default"/>
        <w:jc w:val="both"/>
        <w:rPr>
          <w:rFonts w:ascii="Times New Roman" w:hAnsi="Times New Roman" w:cs="Times New Roman"/>
          <w:sz w:val="22"/>
          <w:szCs w:val="22"/>
        </w:rPr>
      </w:pPr>
      <w:r w:rsidRPr="000D0E23">
        <w:rPr>
          <w:rFonts w:ascii="Times New Roman" w:hAnsi="Times New Roman" w:cs="Times New Roman"/>
          <w:sz w:val="22"/>
          <w:szCs w:val="22"/>
        </w:rPr>
        <w:t>Ponudniku v tabelo ni potrebno navajati ostalih namenskih čistil, ki jih bo uporabljal pri storitvi čiščenja.</w:t>
      </w:r>
    </w:p>
    <w:p w14:paraId="70414C08" w14:textId="77777777" w:rsidR="00C62B26" w:rsidRPr="000D0E23" w:rsidRDefault="00C62B26" w:rsidP="00C62B26">
      <w:pPr>
        <w:pStyle w:val="Glava"/>
        <w:tabs>
          <w:tab w:val="clear" w:pos="9072"/>
          <w:tab w:val="left" w:pos="708"/>
        </w:tabs>
        <w:jc w:val="both"/>
        <w:rPr>
          <w:i w:val="0"/>
          <w:sz w:val="22"/>
          <w:szCs w:val="22"/>
        </w:rPr>
      </w:pPr>
    </w:p>
    <w:p w14:paraId="140ECED0" w14:textId="77777777" w:rsidR="00C62B26" w:rsidRDefault="00C62B26" w:rsidP="00C62B26">
      <w:pPr>
        <w:pStyle w:val="Default"/>
        <w:jc w:val="both"/>
        <w:rPr>
          <w:rFonts w:ascii="Times New Roman" w:hAnsi="Times New Roman" w:cs="Times New Roman"/>
          <w:bCs/>
          <w:sz w:val="22"/>
          <w:szCs w:val="22"/>
        </w:rPr>
      </w:pPr>
      <w:r w:rsidRPr="003A1B59">
        <w:rPr>
          <w:rFonts w:ascii="Times New Roman" w:hAnsi="Times New Roman" w:cs="Times New Roman"/>
          <w:bCs/>
          <w:sz w:val="22"/>
          <w:szCs w:val="22"/>
        </w:rPr>
        <w:t>Naročnik je v skladu z veljavno Uredbo o zelenem javnem naročanju (Uradni list RS, št. 5</w:t>
      </w:r>
      <w:r>
        <w:rPr>
          <w:rFonts w:ascii="Times New Roman" w:hAnsi="Times New Roman" w:cs="Times New Roman"/>
          <w:bCs/>
          <w:sz w:val="22"/>
          <w:szCs w:val="22"/>
        </w:rPr>
        <w:t>1</w:t>
      </w:r>
      <w:r w:rsidRPr="003A1B59">
        <w:rPr>
          <w:rFonts w:ascii="Times New Roman" w:hAnsi="Times New Roman" w:cs="Times New Roman"/>
          <w:bCs/>
          <w:sz w:val="22"/>
          <w:szCs w:val="22"/>
        </w:rPr>
        <w:t>/17</w:t>
      </w:r>
      <w:r>
        <w:rPr>
          <w:rFonts w:ascii="Times New Roman" w:hAnsi="Times New Roman" w:cs="Times New Roman"/>
          <w:bCs/>
          <w:sz w:val="22"/>
          <w:szCs w:val="22"/>
        </w:rPr>
        <w:t xml:space="preserve">, 64/19, 121/21, 132/23 in 43/25, v nadaljnjem besedilu Uredba o </w:t>
      </w:r>
      <w:proofErr w:type="spellStart"/>
      <w:r>
        <w:rPr>
          <w:rFonts w:ascii="Times New Roman" w:hAnsi="Times New Roman" w:cs="Times New Roman"/>
          <w:bCs/>
          <w:sz w:val="22"/>
          <w:szCs w:val="22"/>
        </w:rPr>
        <w:t>ZeJN</w:t>
      </w:r>
      <w:proofErr w:type="spellEnd"/>
      <w:r w:rsidRPr="003A1B59">
        <w:rPr>
          <w:rFonts w:ascii="Times New Roman" w:hAnsi="Times New Roman" w:cs="Times New Roman"/>
          <w:bCs/>
          <w:sz w:val="22"/>
          <w:szCs w:val="22"/>
        </w:rPr>
        <w:t xml:space="preserve">) </w:t>
      </w:r>
      <w:proofErr w:type="spellStart"/>
      <w:r w:rsidRPr="003A1B59">
        <w:rPr>
          <w:rFonts w:ascii="Times New Roman" w:hAnsi="Times New Roman" w:cs="Times New Roman"/>
          <w:bCs/>
          <w:sz w:val="22"/>
          <w:szCs w:val="22"/>
        </w:rPr>
        <w:t>okoljske</w:t>
      </w:r>
      <w:proofErr w:type="spellEnd"/>
      <w:r w:rsidRPr="003A1B59">
        <w:rPr>
          <w:rFonts w:ascii="Times New Roman" w:hAnsi="Times New Roman" w:cs="Times New Roman"/>
          <w:bCs/>
          <w:sz w:val="22"/>
          <w:szCs w:val="22"/>
        </w:rPr>
        <w:t xml:space="preserve"> zahteve za predmet naročila vključil v tehnične </w:t>
      </w:r>
      <w:r>
        <w:rPr>
          <w:rFonts w:ascii="Times New Roman" w:hAnsi="Times New Roman" w:cs="Times New Roman"/>
          <w:bCs/>
          <w:sz w:val="22"/>
          <w:szCs w:val="22"/>
        </w:rPr>
        <w:t>specifikacije</w:t>
      </w:r>
      <w:r w:rsidRPr="003A1B59">
        <w:rPr>
          <w:rFonts w:ascii="Times New Roman" w:hAnsi="Times New Roman" w:cs="Times New Roman"/>
          <w:bCs/>
          <w:sz w:val="22"/>
          <w:szCs w:val="22"/>
        </w:rPr>
        <w:t xml:space="preserve"> </w:t>
      </w:r>
      <w:r>
        <w:rPr>
          <w:rFonts w:ascii="Times New Roman" w:hAnsi="Times New Roman" w:cs="Times New Roman"/>
          <w:bCs/>
          <w:sz w:val="22"/>
          <w:szCs w:val="22"/>
        </w:rPr>
        <w:t>izvajanja storitev čiščenja, kot zahtevo, da mora biti pri izvajanju storitev upoštevan delež čistil za trdne površine, ki ustrezajo zahtevam za pridobitev znaka za okolje EU za čistila za trdne površine, glede na prostornino vseh izdelkov najmanj 50%.</w:t>
      </w:r>
    </w:p>
    <w:p w14:paraId="1720B770" w14:textId="77777777" w:rsidR="00C62B26" w:rsidRDefault="00C62B26" w:rsidP="00C62B26">
      <w:pPr>
        <w:pStyle w:val="Default"/>
        <w:jc w:val="both"/>
        <w:rPr>
          <w:rFonts w:ascii="Times New Roman" w:hAnsi="Times New Roman" w:cs="Times New Roman"/>
          <w:bCs/>
          <w:sz w:val="22"/>
          <w:szCs w:val="22"/>
        </w:rPr>
      </w:pPr>
    </w:p>
    <w:p w14:paraId="5D2A0E2A" w14:textId="77777777" w:rsidR="00C62B26" w:rsidRPr="00C56E32" w:rsidRDefault="00C62B26" w:rsidP="00C62B26">
      <w:pPr>
        <w:pStyle w:val="Default"/>
        <w:jc w:val="both"/>
        <w:rPr>
          <w:rFonts w:ascii="Times New Roman" w:hAnsi="Times New Roman" w:cs="Times New Roman"/>
          <w:sz w:val="22"/>
          <w:szCs w:val="22"/>
        </w:rPr>
      </w:pPr>
      <w:r>
        <w:rPr>
          <w:rFonts w:ascii="Times New Roman" w:hAnsi="Times New Roman" w:cs="Times New Roman"/>
          <w:sz w:val="22"/>
          <w:szCs w:val="22"/>
        </w:rPr>
        <w:lastRenderedPageBreak/>
        <w:t xml:space="preserve">Za čistila za trdne površine, ki jih bo ponudnik uporabil pri izvajanju storitev čiščenja in ustrezajo zahtevam za pridobitev znaka za okolje EU za čistila za trdne površine  mora ponudnik  </w:t>
      </w:r>
      <w:r w:rsidRPr="00C56E32">
        <w:rPr>
          <w:rFonts w:ascii="Times New Roman" w:hAnsi="Times New Roman" w:cs="Times New Roman"/>
          <w:sz w:val="22"/>
          <w:szCs w:val="22"/>
        </w:rPr>
        <w:t xml:space="preserve">k ponudbi priložiti: </w:t>
      </w:r>
    </w:p>
    <w:p w14:paraId="316E503A" w14:textId="77777777" w:rsidR="00C62B26" w:rsidRPr="005F37AE" w:rsidRDefault="00C62B26" w:rsidP="00C62B26">
      <w:pPr>
        <w:pStyle w:val="Odstavekseznama"/>
        <w:numPr>
          <w:ilvl w:val="0"/>
          <w:numId w:val="44"/>
        </w:numPr>
        <w:jc w:val="both"/>
        <w:rPr>
          <w:i w:val="0"/>
          <w:iCs/>
          <w:sz w:val="22"/>
          <w:szCs w:val="22"/>
        </w:rPr>
      </w:pPr>
      <w:r w:rsidRPr="00AD0BB2">
        <w:rPr>
          <w:i w:val="0"/>
          <w:sz w:val="22"/>
          <w:szCs w:val="22"/>
        </w:rPr>
        <w:t xml:space="preserve">Znak za okolje tipa I (EU </w:t>
      </w:r>
      <w:proofErr w:type="spellStart"/>
      <w:r w:rsidRPr="00AD0BB2">
        <w:rPr>
          <w:i w:val="0"/>
          <w:sz w:val="22"/>
          <w:szCs w:val="22"/>
        </w:rPr>
        <w:t>Ecolabel</w:t>
      </w:r>
      <w:proofErr w:type="spellEnd"/>
      <w:r w:rsidRPr="00AD0BB2">
        <w:rPr>
          <w:i w:val="0"/>
          <w:sz w:val="22"/>
          <w:szCs w:val="22"/>
        </w:rPr>
        <w:t xml:space="preserve"> ali enakovredno: EU marjetica, Modri Angel, Nordijski labod, </w:t>
      </w:r>
      <w:proofErr w:type="spellStart"/>
      <w:r w:rsidRPr="00AD0BB2">
        <w:rPr>
          <w:bCs/>
          <w:i w:val="0"/>
          <w:sz w:val="22"/>
          <w:szCs w:val="22"/>
        </w:rPr>
        <w:t>Austrian</w:t>
      </w:r>
      <w:proofErr w:type="spellEnd"/>
      <w:r w:rsidRPr="00AD0BB2">
        <w:rPr>
          <w:bCs/>
          <w:i w:val="0"/>
          <w:sz w:val="22"/>
          <w:szCs w:val="22"/>
        </w:rPr>
        <w:t xml:space="preserve"> </w:t>
      </w:r>
      <w:proofErr w:type="spellStart"/>
      <w:r w:rsidRPr="00AD0BB2">
        <w:rPr>
          <w:bCs/>
          <w:i w:val="0"/>
          <w:sz w:val="22"/>
          <w:szCs w:val="22"/>
        </w:rPr>
        <w:t>Ecolabel</w:t>
      </w:r>
      <w:proofErr w:type="spellEnd"/>
      <w:r w:rsidRPr="00AD0BB2">
        <w:rPr>
          <w:bCs/>
          <w:i w:val="0"/>
          <w:sz w:val="22"/>
          <w:szCs w:val="22"/>
        </w:rPr>
        <w:t xml:space="preserve">, NF </w:t>
      </w:r>
      <w:proofErr w:type="spellStart"/>
      <w:r w:rsidRPr="00AD0BB2">
        <w:rPr>
          <w:bCs/>
          <w:i w:val="0"/>
          <w:sz w:val="22"/>
          <w:szCs w:val="22"/>
        </w:rPr>
        <w:t>Environnement</w:t>
      </w:r>
      <w:proofErr w:type="spellEnd"/>
      <w:r w:rsidRPr="00AD0BB2">
        <w:rPr>
          <w:bCs/>
          <w:i w:val="0"/>
          <w:sz w:val="22"/>
          <w:szCs w:val="22"/>
        </w:rPr>
        <w:t xml:space="preserve">, NL </w:t>
      </w:r>
      <w:proofErr w:type="spellStart"/>
      <w:r w:rsidRPr="00AD0BB2">
        <w:rPr>
          <w:bCs/>
          <w:i w:val="0"/>
          <w:sz w:val="22"/>
          <w:szCs w:val="22"/>
        </w:rPr>
        <w:t>environmental</w:t>
      </w:r>
      <w:proofErr w:type="spellEnd"/>
      <w:r w:rsidRPr="00AD0BB2">
        <w:rPr>
          <w:bCs/>
          <w:i w:val="0"/>
          <w:sz w:val="22"/>
          <w:szCs w:val="22"/>
        </w:rPr>
        <w:t xml:space="preserve"> </w:t>
      </w:r>
      <w:proofErr w:type="spellStart"/>
      <w:r w:rsidRPr="00AD0BB2">
        <w:rPr>
          <w:bCs/>
          <w:i w:val="0"/>
          <w:sz w:val="22"/>
          <w:szCs w:val="22"/>
        </w:rPr>
        <w:t>quality</w:t>
      </w:r>
      <w:proofErr w:type="spellEnd"/>
      <w:r w:rsidRPr="00AD0BB2">
        <w:rPr>
          <w:bCs/>
          <w:i w:val="0"/>
          <w:sz w:val="22"/>
          <w:szCs w:val="22"/>
        </w:rPr>
        <w:t xml:space="preserve"> </w:t>
      </w:r>
      <w:proofErr w:type="spellStart"/>
      <w:r w:rsidRPr="00AD0BB2">
        <w:rPr>
          <w:bCs/>
          <w:i w:val="0"/>
          <w:sz w:val="22"/>
          <w:szCs w:val="22"/>
        </w:rPr>
        <w:t>label</w:t>
      </w:r>
      <w:proofErr w:type="spellEnd"/>
      <w:r w:rsidRPr="00AD0BB2">
        <w:rPr>
          <w:bCs/>
          <w:i w:val="0"/>
          <w:sz w:val="22"/>
          <w:szCs w:val="22"/>
        </w:rPr>
        <w:t xml:space="preserve">, </w:t>
      </w:r>
      <w:proofErr w:type="spellStart"/>
      <w:r w:rsidRPr="00AD0BB2">
        <w:rPr>
          <w:bCs/>
          <w:i w:val="0"/>
          <w:sz w:val="22"/>
          <w:szCs w:val="22"/>
        </w:rPr>
        <w:t>Bra</w:t>
      </w:r>
      <w:proofErr w:type="spellEnd"/>
      <w:r w:rsidRPr="00AD0BB2">
        <w:rPr>
          <w:bCs/>
          <w:i w:val="0"/>
          <w:sz w:val="22"/>
          <w:szCs w:val="22"/>
        </w:rPr>
        <w:t xml:space="preserve"> </w:t>
      </w:r>
      <w:proofErr w:type="spellStart"/>
      <w:r w:rsidRPr="00AD0BB2">
        <w:rPr>
          <w:bCs/>
          <w:i w:val="0"/>
          <w:sz w:val="22"/>
          <w:szCs w:val="22"/>
        </w:rPr>
        <w:t>Miljöval</w:t>
      </w:r>
      <w:proofErr w:type="spellEnd"/>
      <w:r w:rsidRPr="00AD0BB2">
        <w:rPr>
          <w:bCs/>
          <w:i w:val="0"/>
          <w:sz w:val="22"/>
          <w:szCs w:val="22"/>
        </w:rPr>
        <w:t xml:space="preserve"> / </w:t>
      </w:r>
      <w:proofErr w:type="spellStart"/>
      <w:r w:rsidRPr="00AD0BB2">
        <w:rPr>
          <w:bCs/>
          <w:i w:val="0"/>
          <w:sz w:val="22"/>
          <w:szCs w:val="22"/>
        </w:rPr>
        <w:t>Good</w:t>
      </w:r>
      <w:proofErr w:type="spellEnd"/>
      <w:r w:rsidRPr="00AD0BB2">
        <w:rPr>
          <w:bCs/>
          <w:i w:val="0"/>
          <w:sz w:val="22"/>
          <w:szCs w:val="22"/>
        </w:rPr>
        <w:t xml:space="preserve"> </w:t>
      </w:r>
      <w:proofErr w:type="spellStart"/>
      <w:r w:rsidRPr="00AD0BB2">
        <w:rPr>
          <w:bCs/>
          <w:i w:val="0"/>
          <w:sz w:val="22"/>
          <w:szCs w:val="22"/>
        </w:rPr>
        <w:t>Environmental</w:t>
      </w:r>
      <w:proofErr w:type="spellEnd"/>
      <w:r w:rsidRPr="00AD0BB2">
        <w:rPr>
          <w:bCs/>
          <w:i w:val="0"/>
          <w:sz w:val="22"/>
          <w:szCs w:val="22"/>
        </w:rPr>
        <w:t xml:space="preserve"> </w:t>
      </w:r>
      <w:proofErr w:type="spellStart"/>
      <w:r w:rsidRPr="00AD0BB2">
        <w:rPr>
          <w:bCs/>
          <w:i w:val="0"/>
          <w:sz w:val="22"/>
          <w:szCs w:val="22"/>
        </w:rPr>
        <w:t>Choice</w:t>
      </w:r>
      <w:proofErr w:type="spellEnd"/>
      <w:r w:rsidRPr="00AD0BB2">
        <w:rPr>
          <w:bCs/>
          <w:i w:val="0"/>
          <w:sz w:val="22"/>
          <w:szCs w:val="22"/>
        </w:rPr>
        <w:t xml:space="preserve">, </w:t>
      </w:r>
      <w:proofErr w:type="spellStart"/>
      <w:r w:rsidRPr="00AD0BB2">
        <w:rPr>
          <w:bCs/>
          <w:i w:val="0"/>
          <w:sz w:val="22"/>
          <w:szCs w:val="22"/>
        </w:rPr>
        <w:t>Czech</w:t>
      </w:r>
      <w:proofErr w:type="spellEnd"/>
      <w:r w:rsidRPr="00AD0BB2">
        <w:rPr>
          <w:bCs/>
          <w:i w:val="0"/>
          <w:sz w:val="22"/>
          <w:szCs w:val="22"/>
        </w:rPr>
        <w:t xml:space="preserve"> </w:t>
      </w:r>
      <w:proofErr w:type="spellStart"/>
      <w:r w:rsidRPr="00AD0BB2">
        <w:rPr>
          <w:bCs/>
          <w:i w:val="0"/>
          <w:sz w:val="22"/>
          <w:szCs w:val="22"/>
        </w:rPr>
        <w:t>Ecolabel</w:t>
      </w:r>
      <w:proofErr w:type="spellEnd"/>
      <w:r w:rsidRPr="00AD0BB2">
        <w:rPr>
          <w:bCs/>
          <w:i w:val="0"/>
          <w:sz w:val="22"/>
          <w:szCs w:val="22"/>
        </w:rPr>
        <w:t xml:space="preserve">, </w:t>
      </w:r>
      <w:proofErr w:type="spellStart"/>
      <w:r w:rsidRPr="00AD0BB2">
        <w:rPr>
          <w:bCs/>
          <w:i w:val="0"/>
          <w:sz w:val="22"/>
          <w:szCs w:val="22"/>
        </w:rPr>
        <w:t>Hungarian</w:t>
      </w:r>
      <w:proofErr w:type="spellEnd"/>
      <w:r w:rsidRPr="00AD0BB2">
        <w:rPr>
          <w:bCs/>
          <w:i w:val="0"/>
          <w:sz w:val="22"/>
          <w:szCs w:val="22"/>
        </w:rPr>
        <w:t xml:space="preserve"> </w:t>
      </w:r>
      <w:proofErr w:type="spellStart"/>
      <w:r w:rsidRPr="00AD0BB2">
        <w:rPr>
          <w:bCs/>
          <w:i w:val="0"/>
          <w:sz w:val="22"/>
          <w:szCs w:val="22"/>
        </w:rPr>
        <w:t>Ecolabel</w:t>
      </w:r>
      <w:proofErr w:type="spellEnd"/>
      <w:r w:rsidRPr="00AD0BB2">
        <w:rPr>
          <w:bCs/>
          <w:i w:val="0"/>
          <w:sz w:val="22"/>
          <w:szCs w:val="22"/>
        </w:rPr>
        <w:t xml:space="preserve">, AENOR </w:t>
      </w:r>
      <w:proofErr w:type="spellStart"/>
      <w:r w:rsidRPr="00AD0BB2">
        <w:rPr>
          <w:bCs/>
          <w:i w:val="0"/>
          <w:sz w:val="22"/>
          <w:szCs w:val="22"/>
        </w:rPr>
        <w:t>Medio</w:t>
      </w:r>
      <w:proofErr w:type="spellEnd"/>
      <w:r w:rsidRPr="00AD0BB2">
        <w:rPr>
          <w:bCs/>
          <w:i w:val="0"/>
          <w:sz w:val="22"/>
          <w:szCs w:val="22"/>
        </w:rPr>
        <w:t xml:space="preserve"> Ambiente</w:t>
      </w:r>
      <w:r>
        <w:rPr>
          <w:bCs/>
          <w:i w:val="0"/>
          <w:sz w:val="22"/>
          <w:szCs w:val="22"/>
        </w:rPr>
        <w:t xml:space="preserve">, </w:t>
      </w:r>
      <w:r w:rsidRPr="00AD0BB2">
        <w:rPr>
          <w:i w:val="0"/>
          <w:sz w:val="22"/>
          <w:szCs w:val="22"/>
        </w:rPr>
        <w:t>).</w:t>
      </w:r>
      <w:r>
        <w:rPr>
          <w:i w:val="0"/>
          <w:sz w:val="22"/>
          <w:szCs w:val="22"/>
        </w:rPr>
        <w:t xml:space="preserve"> Naročnik bo kot enakovredne sprejel tudi potrdila, ki jih izdajo drugi enakovredni organi za ugotavljanje skladnosti, ki so </w:t>
      </w:r>
      <w:r w:rsidRPr="00B14CB9">
        <w:rPr>
          <w:i w:val="0"/>
          <w:iCs/>
          <w:sz w:val="22"/>
          <w:szCs w:val="22"/>
        </w:rPr>
        <w:t>pooblaščen</w:t>
      </w:r>
      <w:r>
        <w:rPr>
          <w:i w:val="0"/>
          <w:iCs/>
          <w:sz w:val="22"/>
          <w:szCs w:val="22"/>
        </w:rPr>
        <w:t>i</w:t>
      </w:r>
      <w:r w:rsidRPr="00B14CB9">
        <w:rPr>
          <w:i w:val="0"/>
          <w:iCs/>
          <w:sz w:val="22"/>
          <w:szCs w:val="22"/>
        </w:rPr>
        <w:t xml:space="preserve"> v skladu z Uredbo (ES) št. 765/2008 Evropskega parlamenta in Sveta z dne 9. julija 2008 o določitvi zahtev za akreditacijo in nadzor trga v zvezi s trženjem proizvodov ter razveljavitvi Uredbe (EGS) št. 339/93 (UL L št. 218 z dne 13. 8. 2008, str. 30).</w:t>
      </w:r>
    </w:p>
    <w:p w14:paraId="70089B48" w14:textId="77777777" w:rsidR="00C62B26" w:rsidRPr="00B14CB9" w:rsidRDefault="00C62B26" w:rsidP="00C62B26">
      <w:pPr>
        <w:jc w:val="both"/>
        <w:rPr>
          <w:i w:val="0"/>
          <w:sz w:val="22"/>
          <w:szCs w:val="22"/>
        </w:rPr>
      </w:pPr>
    </w:p>
    <w:p w14:paraId="153A0DAC" w14:textId="77777777" w:rsidR="00C62B26" w:rsidRDefault="00C62B26" w:rsidP="00C62B26">
      <w:pPr>
        <w:jc w:val="both"/>
        <w:rPr>
          <w:i w:val="0"/>
          <w:sz w:val="22"/>
          <w:szCs w:val="22"/>
        </w:rPr>
      </w:pPr>
      <w:r>
        <w:rPr>
          <w:i w:val="0"/>
          <w:sz w:val="22"/>
          <w:szCs w:val="22"/>
        </w:rPr>
        <w:t>Če iz razlogov, za katere ponudniku ni mogoče pripisati odgovornosti, ponudnik znaka, ki je opredeljen v prejšnjem odstavku ali enakovrednega znaka ni mogel pridobiti v ustreznem roku:</w:t>
      </w:r>
    </w:p>
    <w:p w14:paraId="6F2B4457" w14:textId="77777777" w:rsidR="00C62B26" w:rsidRPr="00B14CB9" w:rsidRDefault="00C62B26" w:rsidP="00C62B26">
      <w:pPr>
        <w:pStyle w:val="Odstavekseznama"/>
        <w:numPr>
          <w:ilvl w:val="0"/>
          <w:numId w:val="48"/>
        </w:numPr>
        <w:jc w:val="both"/>
        <w:rPr>
          <w:i w:val="0"/>
          <w:sz w:val="22"/>
          <w:szCs w:val="22"/>
        </w:rPr>
      </w:pPr>
      <w:r w:rsidRPr="00B14CB9">
        <w:rPr>
          <w:i w:val="0"/>
          <w:sz w:val="22"/>
          <w:szCs w:val="22"/>
        </w:rPr>
        <w:t xml:space="preserve">ponudnik navede, zakaj znaka ni mogel pridobiti v ustreznem roku </w:t>
      </w:r>
      <w:r w:rsidRPr="00B14CB9">
        <w:rPr>
          <w:b/>
          <w:i w:val="0"/>
          <w:sz w:val="22"/>
          <w:szCs w:val="22"/>
          <w:u w:val="single"/>
        </w:rPr>
        <w:t>in</w:t>
      </w:r>
    </w:p>
    <w:p w14:paraId="69E9BB09" w14:textId="77777777" w:rsidR="00C62B26" w:rsidRPr="00B14CB9" w:rsidRDefault="00C62B26" w:rsidP="00C62B26">
      <w:pPr>
        <w:pStyle w:val="Odstavekseznama"/>
        <w:numPr>
          <w:ilvl w:val="0"/>
          <w:numId w:val="48"/>
        </w:numPr>
        <w:jc w:val="both"/>
        <w:rPr>
          <w:i w:val="0"/>
          <w:sz w:val="22"/>
          <w:szCs w:val="22"/>
        </w:rPr>
      </w:pPr>
      <w:r w:rsidRPr="00B14CB9">
        <w:rPr>
          <w:i w:val="0"/>
          <w:sz w:val="22"/>
          <w:szCs w:val="22"/>
        </w:rPr>
        <w:t xml:space="preserve">ponudnik predloži drugo dokumentacijo, iz katere izhaja izpolnjevanje v nadaljevanju navedenih meril (merilo 1 do merila 7). </w:t>
      </w:r>
    </w:p>
    <w:p w14:paraId="46B924CE" w14:textId="77777777" w:rsidR="00C62B26" w:rsidRDefault="00C62B26" w:rsidP="00C62B26">
      <w:pPr>
        <w:pStyle w:val="Odstavekseznama"/>
        <w:ind w:left="720"/>
        <w:jc w:val="both"/>
        <w:rPr>
          <w:i w:val="0"/>
          <w:sz w:val="22"/>
          <w:szCs w:val="22"/>
        </w:rPr>
      </w:pPr>
    </w:p>
    <w:p w14:paraId="47C5D930" w14:textId="77777777" w:rsidR="00C62B26" w:rsidRPr="004D4432" w:rsidRDefault="00C62B26" w:rsidP="00C62B26">
      <w:pPr>
        <w:jc w:val="both"/>
        <w:rPr>
          <w:rFonts w:eastAsia="Arial"/>
          <w:bCs/>
          <w:i w:val="0"/>
          <w:sz w:val="22"/>
          <w:szCs w:val="22"/>
        </w:rPr>
      </w:pPr>
      <w:r w:rsidRPr="004D4432">
        <w:rPr>
          <w:rFonts w:eastAsia="Arial"/>
          <w:bCs/>
          <w:i w:val="0"/>
          <w:sz w:val="22"/>
          <w:szCs w:val="22"/>
        </w:rPr>
        <w:t xml:space="preserve">Zahteve, ki jih morajo izpolnjevati čistila za trdne površine, temeljijo na merilih za pridobitev znaka za okolje EU (EU </w:t>
      </w:r>
      <w:proofErr w:type="spellStart"/>
      <w:r w:rsidRPr="004D4432">
        <w:rPr>
          <w:rFonts w:eastAsia="Arial"/>
          <w:bCs/>
          <w:i w:val="0"/>
          <w:sz w:val="22"/>
          <w:szCs w:val="22"/>
        </w:rPr>
        <w:t>Ecolabel</w:t>
      </w:r>
      <w:proofErr w:type="spellEnd"/>
      <w:r w:rsidRPr="004D4432">
        <w:rPr>
          <w:rFonts w:eastAsia="Arial"/>
          <w:bCs/>
          <w:i w:val="0"/>
          <w:sz w:val="22"/>
          <w:szCs w:val="22"/>
        </w:rPr>
        <w:t>) za detergente za trde površine, kot jih določa Sklep Komisije (EU) 2017/1219 s spremembami (CELEX: 02017D1217-20230329).</w:t>
      </w:r>
    </w:p>
    <w:p w14:paraId="0C29E4ED" w14:textId="77777777" w:rsidR="00C62B26" w:rsidRPr="004D4432" w:rsidRDefault="00C62B26" w:rsidP="00C62B26">
      <w:pPr>
        <w:jc w:val="both"/>
        <w:rPr>
          <w:rFonts w:eastAsia="Arial"/>
          <w:bCs/>
          <w:i w:val="0"/>
          <w:sz w:val="22"/>
          <w:szCs w:val="22"/>
        </w:rPr>
      </w:pPr>
      <w:r w:rsidRPr="004D4432">
        <w:rPr>
          <w:rFonts w:eastAsia="Arial"/>
          <w:bCs/>
          <w:i w:val="0"/>
          <w:sz w:val="22"/>
          <w:szCs w:val="22"/>
        </w:rPr>
        <w:t>V skladu s ciljem iz Uredbe o zelenem javnem naročanju mora biti najmanj 50 % vseh ponujenih čistil (izraženo glede na prostornino) skladnih z naslednjimi merili:</w:t>
      </w:r>
    </w:p>
    <w:p w14:paraId="3E400D72" w14:textId="77777777" w:rsidR="00C62B26" w:rsidRPr="004D4432"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Merilo 1 Strupenost za vodne organizme</w:t>
      </w:r>
    </w:p>
    <w:p w14:paraId="3A50B4D7" w14:textId="77777777" w:rsidR="00C62B26" w:rsidRPr="004D4432"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Merilo 2 Biorazgradljivost</w:t>
      </w:r>
    </w:p>
    <w:p w14:paraId="4536818F" w14:textId="77777777" w:rsidR="00C62B26" w:rsidRPr="006265C1"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 xml:space="preserve">Merilo 3 Trajnostno pridobivanje palmovega olja, olja iz palmovih jeder in njunih </w:t>
      </w:r>
      <w:r w:rsidRPr="006265C1">
        <w:rPr>
          <w:rFonts w:eastAsia="Arial"/>
          <w:bCs/>
          <w:i w:val="0"/>
          <w:sz w:val="22"/>
          <w:szCs w:val="22"/>
        </w:rPr>
        <w:t>derivatov</w:t>
      </w:r>
    </w:p>
    <w:p w14:paraId="5715228A" w14:textId="77777777" w:rsidR="00C62B26" w:rsidRPr="004D4432"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Merilo 4 Izključene in omejene snovi</w:t>
      </w:r>
    </w:p>
    <w:p w14:paraId="60DAEEEF" w14:textId="77777777" w:rsidR="00C62B26" w:rsidRPr="004D4432"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Merilo 5 Embalaža</w:t>
      </w:r>
    </w:p>
    <w:p w14:paraId="4A0D28C1" w14:textId="77777777" w:rsidR="00C62B26" w:rsidRPr="004D4432"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Merilo 6 Primernost za uporabo</w:t>
      </w:r>
    </w:p>
    <w:p w14:paraId="75E15D76" w14:textId="77777777" w:rsidR="00C62B26" w:rsidRPr="004D4432"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Merilo 7 Informacije za uporabnike</w:t>
      </w:r>
    </w:p>
    <w:p w14:paraId="61CB608A" w14:textId="77777777" w:rsidR="00C62B26" w:rsidRPr="004D4432" w:rsidRDefault="00C62B26" w:rsidP="00C62B26">
      <w:pPr>
        <w:pStyle w:val="Odstavekseznama"/>
        <w:numPr>
          <w:ilvl w:val="0"/>
          <w:numId w:val="44"/>
        </w:numPr>
        <w:spacing w:line="276" w:lineRule="auto"/>
        <w:contextualSpacing/>
        <w:jc w:val="both"/>
        <w:rPr>
          <w:rFonts w:eastAsia="Arial"/>
          <w:bCs/>
          <w:i w:val="0"/>
          <w:sz w:val="22"/>
          <w:szCs w:val="22"/>
        </w:rPr>
      </w:pPr>
      <w:r w:rsidRPr="004D4432">
        <w:rPr>
          <w:rFonts w:eastAsia="Arial"/>
          <w:bCs/>
          <w:i w:val="0"/>
          <w:sz w:val="22"/>
          <w:szCs w:val="22"/>
        </w:rPr>
        <w:t>Merilo 8 In</w:t>
      </w:r>
      <w:r>
        <w:rPr>
          <w:rFonts w:eastAsia="Arial"/>
          <w:bCs/>
          <w:i w:val="0"/>
          <w:sz w:val="22"/>
          <w:szCs w:val="22"/>
        </w:rPr>
        <w:t>formacije na znaku EU za okolje.</w:t>
      </w:r>
    </w:p>
    <w:p w14:paraId="524384E5" w14:textId="77777777" w:rsidR="00C62B26" w:rsidRDefault="00C62B26" w:rsidP="00C62B26">
      <w:pPr>
        <w:pStyle w:val="Default"/>
        <w:jc w:val="both"/>
        <w:rPr>
          <w:rFonts w:ascii="Times New Roman" w:hAnsi="Times New Roman" w:cs="Times New Roman"/>
          <w:sz w:val="22"/>
          <w:szCs w:val="22"/>
        </w:rPr>
      </w:pPr>
    </w:p>
    <w:p w14:paraId="034E1B37" w14:textId="77777777" w:rsidR="00C62B26" w:rsidRPr="00A23D16" w:rsidRDefault="00C62B26" w:rsidP="00C62B26">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Pr>
          <w:i w:val="0"/>
          <w:sz w:val="22"/>
          <w:szCs w:val="22"/>
          <w:u w:val="single"/>
        </w:rPr>
        <w:t>.</w:t>
      </w:r>
    </w:p>
    <w:p w14:paraId="3A1514B7" w14:textId="7204B9BB" w:rsidR="00C62B26" w:rsidRPr="00C62B26" w:rsidRDefault="00C62B26" w:rsidP="00C62B26">
      <w:pPr>
        <w:rPr>
          <w:b/>
          <w:i w:val="0"/>
          <w:sz w:val="22"/>
          <w:szCs w:val="22"/>
        </w:rPr>
      </w:pPr>
      <w:r>
        <w:rPr>
          <w:b/>
          <w:i w:val="0"/>
          <w:sz w:val="22"/>
          <w:szCs w:val="22"/>
        </w:rPr>
        <w:br w:type="page"/>
      </w:r>
    </w:p>
    <w:p w14:paraId="4D5F0F1A" w14:textId="77777777" w:rsidR="00035B2B" w:rsidRDefault="00035B2B" w:rsidP="0050783A">
      <w:pPr>
        <w:pStyle w:val="Glava"/>
        <w:tabs>
          <w:tab w:val="clear" w:pos="9072"/>
          <w:tab w:val="left" w:pos="708"/>
        </w:tabs>
        <w:jc w:val="both"/>
        <w:rPr>
          <w:i w:val="0"/>
          <w:sz w:val="22"/>
          <w:szCs w:val="22"/>
        </w:rPr>
      </w:pPr>
    </w:p>
    <w:p w14:paraId="4706ADB9" w14:textId="77777777" w:rsidR="00035B2B" w:rsidRDefault="0029635C" w:rsidP="0050783A">
      <w:pPr>
        <w:pStyle w:val="Glava"/>
        <w:tabs>
          <w:tab w:val="clear" w:pos="9072"/>
          <w:tab w:val="left" w:pos="708"/>
        </w:tabs>
        <w:jc w:val="right"/>
        <w:rPr>
          <w:b/>
          <w:i w:val="0"/>
          <w:sz w:val="22"/>
          <w:szCs w:val="22"/>
        </w:rPr>
      </w:pPr>
      <w:r>
        <w:rPr>
          <w:b/>
          <w:i w:val="0"/>
          <w:sz w:val="22"/>
          <w:szCs w:val="22"/>
        </w:rPr>
        <w:t>PRILOG</w:t>
      </w:r>
      <w:r w:rsidR="00B32BB6">
        <w:rPr>
          <w:b/>
          <w:i w:val="0"/>
          <w:sz w:val="22"/>
          <w:szCs w:val="22"/>
        </w:rPr>
        <w:t>A</w:t>
      </w:r>
      <w:r w:rsidR="00AF423B">
        <w:rPr>
          <w:b/>
          <w:i w:val="0"/>
          <w:sz w:val="22"/>
          <w:szCs w:val="22"/>
        </w:rPr>
        <w:t xml:space="preserve"> </w:t>
      </w:r>
      <w:r w:rsidR="00104CD9">
        <w:rPr>
          <w:b/>
          <w:i w:val="0"/>
          <w:sz w:val="22"/>
          <w:szCs w:val="22"/>
        </w:rPr>
        <w:t>7</w:t>
      </w:r>
    </w:p>
    <w:p w14:paraId="66435B90" w14:textId="77777777" w:rsidR="00035B2B" w:rsidRDefault="00035B2B" w:rsidP="0050783A">
      <w:pPr>
        <w:pStyle w:val="Glava"/>
        <w:tabs>
          <w:tab w:val="clear" w:pos="9072"/>
          <w:tab w:val="left" w:pos="708"/>
        </w:tabs>
        <w:jc w:val="both"/>
        <w:rPr>
          <w:i w:val="0"/>
          <w:sz w:val="22"/>
          <w:szCs w:val="22"/>
        </w:rPr>
      </w:pPr>
    </w:p>
    <w:p w14:paraId="411C8D7C" w14:textId="77777777" w:rsidR="00035B2B" w:rsidRDefault="00035B2B" w:rsidP="0050783A">
      <w:pPr>
        <w:pStyle w:val="Glava"/>
        <w:tabs>
          <w:tab w:val="clear" w:pos="9072"/>
          <w:tab w:val="left" w:pos="708"/>
        </w:tabs>
        <w:jc w:val="both"/>
        <w:rPr>
          <w:i w:val="0"/>
          <w:sz w:val="22"/>
          <w:szCs w:val="22"/>
        </w:rPr>
      </w:pPr>
    </w:p>
    <w:p w14:paraId="7F6CB6A5" w14:textId="77777777" w:rsidR="00035B2B" w:rsidRDefault="00035B2B" w:rsidP="0050783A">
      <w:pPr>
        <w:pStyle w:val="Glava"/>
        <w:tabs>
          <w:tab w:val="clear" w:pos="9072"/>
          <w:tab w:val="left" w:pos="708"/>
        </w:tabs>
        <w:jc w:val="both"/>
        <w:rPr>
          <w:i w:val="0"/>
          <w:sz w:val="22"/>
          <w:szCs w:val="22"/>
        </w:rPr>
      </w:pPr>
    </w:p>
    <w:p w14:paraId="08A7C7AA" w14:textId="77777777" w:rsidR="00035B2B" w:rsidRDefault="00035B2B" w:rsidP="0050783A">
      <w:pPr>
        <w:pStyle w:val="Glava"/>
        <w:tabs>
          <w:tab w:val="clear" w:pos="9072"/>
          <w:tab w:val="left" w:pos="708"/>
        </w:tabs>
        <w:jc w:val="both"/>
        <w:rPr>
          <w:i w:val="0"/>
          <w:sz w:val="22"/>
          <w:szCs w:val="22"/>
        </w:rPr>
      </w:pPr>
    </w:p>
    <w:p w14:paraId="27A371A4" w14:textId="77777777" w:rsidR="00035B2B" w:rsidRDefault="00035B2B" w:rsidP="0050783A">
      <w:pPr>
        <w:pStyle w:val="Glava"/>
        <w:tabs>
          <w:tab w:val="clear" w:pos="9072"/>
          <w:tab w:val="left" w:pos="708"/>
        </w:tabs>
        <w:jc w:val="both"/>
        <w:rPr>
          <w:i w:val="0"/>
          <w:sz w:val="22"/>
          <w:szCs w:val="22"/>
        </w:rPr>
      </w:pPr>
    </w:p>
    <w:p w14:paraId="444B72D9" w14:textId="77777777" w:rsidR="00035B2B" w:rsidRDefault="00035B2B" w:rsidP="0050783A">
      <w:pPr>
        <w:pStyle w:val="Glava"/>
        <w:tabs>
          <w:tab w:val="clear" w:pos="9072"/>
          <w:tab w:val="left" w:pos="708"/>
        </w:tabs>
        <w:jc w:val="both"/>
        <w:rPr>
          <w:i w:val="0"/>
          <w:sz w:val="22"/>
          <w:szCs w:val="22"/>
        </w:rPr>
      </w:pPr>
    </w:p>
    <w:p w14:paraId="1D81D99B"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1985E2EE" w14:textId="77777777" w:rsidR="00035B2B" w:rsidRDefault="00035B2B" w:rsidP="0050783A">
      <w:pPr>
        <w:pStyle w:val="Glava"/>
        <w:tabs>
          <w:tab w:val="clear" w:pos="9072"/>
          <w:tab w:val="left" w:pos="708"/>
        </w:tabs>
        <w:jc w:val="center"/>
        <w:rPr>
          <w:i w:val="0"/>
          <w:sz w:val="22"/>
          <w:szCs w:val="22"/>
        </w:rPr>
      </w:pPr>
    </w:p>
    <w:p w14:paraId="405F9336" w14:textId="77777777" w:rsidR="00035B2B" w:rsidRDefault="00035B2B" w:rsidP="0050783A">
      <w:pPr>
        <w:pStyle w:val="Glava"/>
        <w:tabs>
          <w:tab w:val="clear" w:pos="9072"/>
          <w:tab w:val="left" w:pos="708"/>
        </w:tabs>
        <w:jc w:val="center"/>
        <w:rPr>
          <w:i w:val="0"/>
          <w:sz w:val="22"/>
          <w:szCs w:val="22"/>
        </w:rPr>
      </w:pPr>
    </w:p>
    <w:p w14:paraId="2D9F54C9"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54847883" w14:textId="77777777" w:rsidR="00035B2B" w:rsidRDefault="00035B2B" w:rsidP="0050783A">
      <w:pPr>
        <w:pStyle w:val="Glava"/>
        <w:tabs>
          <w:tab w:val="clear" w:pos="9072"/>
          <w:tab w:val="left" w:pos="708"/>
        </w:tabs>
        <w:jc w:val="center"/>
        <w:rPr>
          <w:i w:val="0"/>
          <w:sz w:val="22"/>
          <w:szCs w:val="22"/>
        </w:rPr>
      </w:pPr>
    </w:p>
    <w:p w14:paraId="79101D17" w14:textId="77777777" w:rsidR="00035B2B" w:rsidRDefault="00035B2B" w:rsidP="0050783A">
      <w:pPr>
        <w:pStyle w:val="Glava"/>
        <w:tabs>
          <w:tab w:val="clear" w:pos="9072"/>
          <w:tab w:val="left" w:pos="708"/>
        </w:tabs>
        <w:jc w:val="center"/>
        <w:rPr>
          <w:i w:val="0"/>
          <w:sz w:val="22"/>
          <w:szCs w:val="22"/>
        </w:rPr>
      </w:pPr>
    </w:p>
    <w:p w14:paraId="7A3903F2" w14:textId="77777777" w:rsidR="00035B2B" w:rsidRDefault="00035B2B" w:rsidP="0050783A">
      <w:pPr>
        <w:pStyle w:val="Glava"/>
        <w:tabs>
          <w:tab w:val="clear" w:pos="9072"/>
          <w:tab w:val="left" w:pos="708"/>
        </w:tabs>
        <w:jc w:val="center"/>
        <w:rPr>
          <w:i w:val="0"/>
          <w:sz w:val="22"/>
          <w:szCs w:val="22"/>
        </w:rPr>
      </w:pPr>
    </w:p>
    <w:p w14:paraId="78596035"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17CCD6DB"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285B3DF1"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4F640ABC" w14:textId="7777777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4BFCB360"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387A44FD" w14:textId="77777777" w:rsidR="00035B2B" w:rsidRDefault="00035B2B" w:rsidP="0050783A">
      <w:pPr>
        <w:pStyle w:val="Glava"/>
        <w:tabs>
          <w:tab w:val="clear" w:pos="9072"/>
          <w:tab w:val="left" w:pos="708"/>
        </w:tabs>
        <w:jc w:val="both"/>
        <w:rPr>
          <w:i w:val="0"/>
          <w:sz w:val="22"/>
          <w:szCs w:val="22"/>
        </w:rPr>
      </w:pPr>
    </w:p>
    <w:p w14:paraId="45B572F4" w14:textId="77777777" w:rsidR="00035B2B" w:rsidRDefault="00035B2B" w:rsidP="0050783A">
      <w:pPr>
        <w:pStyle w:val="Glava"/>
        <w:tabs>
          <w:tab w:val="clear" w:pos="9072"/>
          <w:tab w:val="left" w:pos="708"/>
        </w:tabs>
        <w:jc w:val="both"/>
        <w:rPr>
          <w:i w:val="0"/>
          <w:sz w:val="22"/>
          <w:szCs w:val="22"/>
        </w:rPr>
      </w:pPr>
    </w:p>
    <w:p w14:paraId="5D07DAB2" w14:textId="77777777" w:rsidR="00035B2B" w:rsidRDefault="00035B2B" w:rsidP="0050783A">
      <w:pPr>
        <w:pStyle w:val="Glava"/>
        <w:tabs>
          <w:tab w:val="clear" w:pos="9072"/>
          <w:tab w:val="left" w:pos="708"/>
        </w:tabs>
        <w:jc w:val="both"/>
        <w:rPr>
          <w:i w:val="0"/>
          <w:sz w:val="22"/>
          <w:szCs w:val="22"/>
        </w:rPr>
      </w:pPr>
    </w:p>
    <w:p w14:paraId="115DD9A0" w14:textId="77777777" w:rsidR="00332774" w:rsidRDefault="00332774" w:rsidP="0050783A">
      <w:pPr>
        <w:pStyle w:val="Glava"/>
        <w:tabs>
          <w:tab w:val="clear" w:pos="9072"/>
          <w:tab w:val="left" w:pos="708"/>
        </w:tabs>
        <w:jc w:val="both"/>
        <w:rPr>
          <w:i w:val="0"/>
          <w:sz w:val="22"/>
          <w:szCs w:val="22"/>
        </w:rPr>
      </w:pPr>
    </w:p>
    <w:p w14:paraId="5872855F" w14:textId="77777777" w:rsidR="00332774" w:rsidRDefault="00332774" w:rsidP="0050783A">
      <w:pPr>
        <w:pStyle w:val="Glava"/>
        <w:tabs>
          <w:tab w:val="clear" w:pos="9072"/>
          <w:tab w:val="left" w:pos="708"/>
        </w:tabs>
        <w:jc w:val="both"/>
        <w:rPr>
          <w:i w:val="0"/>
          <w:sz w:val="22"/>
          <w:szCs w:val="22"/>
        </w:rPr>
      </w:pPr>
    </w:p>
    <w:p w14:paraId="3C737AD5" w14:textId="77777777" w:rsidR="00332774" w:rsidRDefault="00332774" w:rsidP="0050783A">
      <w:pPr>
        <w:pStyle w:val="Glava"/>
        <w:tabs>
          <w:tab w:val="clear" w:pos="9072"/>
          <w:tab w:val="left" w:pos="708"/>
        </w:tabs>
        <w:jc w:val="both"/>
        <w:rPr>
          <w:i w:val="0"/>
          <w:sz w:val="22"/>
          <w:szCs w:val="22"/>
        </w:rPr>
      </w:pPr>
    </w:p>
    <w:p w14:paraId="353C17BE" w14:textId="77777777" w:rsidR="00332774" w:rsidRDefault="00332774" w:rsidP="0050783A">
      <w:pPr>
        <w:pStyle w:val="Glava"/>
        <w:tabs>
          <w:tab w:val="clear" w:pos="9072"/>
          <w:tab w:val="left" w:pos="708"/>
        </w:tabs>
        <w:jc w:val="both"/>
        <w:rPr>
          <w:i w:val="0"/>
          <w:sz w:val="22"/>
          <w:szCs w:val="22"/>
        </w:rPr>
      </w:pPr>
    </w:p>
    <w:p w14:paraId="5D67B01C" w14:textId="77777777" w:rsidR="00332774" w:rsidRDefault="00332774" w:rsidP="0050783A">
      <w:pPr>
        <w:pStyle w:val="Glava"/>
        <w:tabs>
          <w:tab w:val="clear" w:pos="9072"/>
          <w:tab w:val="left" w:pos="708"/>
        </w:tabs>
        <w:jc w:val="both"/>
        <w:rPr>
          <w:i w:val="0"/>
          <w:sz w:val="22"/>
          <w:szCs w:val="22"/>
        </w:rPr>
      </w:pPr>
    </w:p>
    <w:p w14:paraId="6DDC0513" w14:textId="77777777" w:rsidR="00332774" w:rsidRDefault="00332774" w:rsidP="0050783A">
      <w:pPr>
        <w:pStyle w:val="Glava"/>
        <w:tabs>
          <w:tab w:val="clear" w:pos="9072"/>
          <w:tab w:val="left" w:pos="708"/>
        </w:tabs>
        <w:jc w:val="both"/>
        <w:rPr>
          <w:i w:val="0"/>
          <w:sz w:val="22"/>
          <w:szCs w:val="22"/>
        </w:rPr>
      </w:pPr>
    </w:p>
    <w:p w14:paraId="2CBBA11D" w14:textId="77777777" w:rsidR="00332774" w:rsidRDefault="00332774" w:rsidP="0050783A">
      <w:pPr>
        <w:pStyle w:val="Glava"/>
        <w:tabs>
          <w:tab w:val="clear" w:pos="9072"/>
          <w:tab w:val="left" w:pos="708"/>
        </w:tabs>
        <w:jc w:val="both"/>
        <w:rPr>
          <w:i w:val="0"/>
          <w:sz w:val="22"/>
          <w:szCs w:val="22"/>
        </w:rPr>
      </w:pPr>
    </w:p>
    <w:p w14:paraId="3520AF13" w14:textId="77777777" w:rsidR="00332774" w:rsidRDefault="00332774" w:rsidP="0050783A">
      <w:pPr>
        <w:pStyle w:val="Glava"/>
        <w:tabs>
          <w:tab w:val="clear" w:pos="9072"/>
          <w:tab w:val="left" w:pos="708"/>
        </w:tabs>
        <w:jc w:val="both"/>
        <w:rPr>
          <w:i w:val="0"/>
          <w:sz w:val="22"/>
          <w:szCs w:val="22"/>
        </w:rPr>
      </w:pPr>
    </w:p>
    <w:p w14:paraId="41E94810" w14:textId="77777777" w:rsidR="000353C4" w:rsidRDefault="000353C4">
      <w:pPr>
        <w:rPr>
          <w:i w:val="0"/>
          <w:sz w:val="22"/>
          <w:szCs w:val="22"/>
        </w:rPr>
      </w:pPr>
      <w:r>
        <w:rPr>
          <w:i w:val="0"/>
          <w:sz w:val="22"/>
          <w:szCs w:val="22"/>
        </w:rPr>
        <w:br w:type="page"/>
      </w:r>
    </w:p>
    <w:p w14:paraId="2D7E77B0" w14:textId="77777777" w:rsidR="00035B2B" w:rsidRDefault="00035B2B" w:rsidP="0050783A">
      <w:pPr>
        <w:pStyle w:val="Glava"/>
        <w:tabs>
          <w:tab w:val="clear" w:pos="9072"/>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67C267A9" w14:textId="77777777" w:rsidR="00035B2B" w:rsidRDefault="00035B2B" w:rsidP="0050783A">
      <w:pPr>
        <w:pStyle w:val="Glava"/>
        <w:tabs>
          <w:tab w:val="clear" w:pos="9072"/>
          <w:tab w:val="left" w:pos="708"/>
        </w:tabs>
        <w:jc w:val="both"/>
        <w:rPr>
          <w:i w:val="0"/>
          <w:sz w:val="22"/>
          <w:szCs w:val="22"/>
        </w:rPr>
      </w:pPr>
    </w:p>
    <w:p w14:paraId="280FBE99" w14:textId="77777777" w:rsidR="00035B2B" w:rsidRDefault="00035B2B" w:rsidP="0050783A">
      <w:pPr>
        <w:pStyle w:val="Glava"/>
        <w:tabs>
          <w:tab w:val="clear" w:pos="9072"/>
          <w:tab w:val="left" w:pos="708"/>
        </w:tabs>
        <w:jc w:val="both"/>
        <w:rPr>
          <w:i w:val="0"/>
          <w:szCs w:val="24"/>
        </w:rPr>
      </w:pPr>
    </w:p>
    <w:p w14:paraId="7F0FC540"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1B0F2801" w14:textId="77777777" w:rsidR="00035B2B" w:rsidRDefault="00035B2B" w:rsidP="0050783A">
      <w:pPr>
        <w:pStyle w:val="Glava"/>
        <w:tabs>
          <w:tab w:val="clear" w:pos="9072"/>
          <w:tab w:val="left" w:pos="708"/>
        </w:tabs>
        <w:rPr>
          <w:i w:val="0"/>
          <w:sz w:val="22"/>
          <w:szCs w:val="22"/>
        </w:rPr>
      </w:pPr>
    </w:p>
    <w:p w14:paraId="2F7E7CAA" w14:textId="77777777" w:rsidR="00035B2B" w:rsidRDefault="00035B2B" w:rsidP="0050783A">
      <w:pPr>
        <w:pStyle w:val="Glava"/>
        <w:tabs>
          <w:tab w:val="clear" w:pos="9072"/>
          <w:tab w:val="left" w:pos="708"/>
        </w:tabs>
        <w:rPr>
          <w:i w:val="0"/>
          <w:sz w:val="22"/>
          <w:szCs w:val="22"/>
        </w:rPr>
      </w:pPr>
    </w:p>
    <w:p w14:paraId="2281587B" w14:textId="6EBCE114" w:rsidR="00035B2B" w:rsidRDefault="00035B2B" w:rsidP="0050783A">
      <w:pPr>
        <w:pStyle w:val="Glava"/>
        <w:tabs>
          <w:tab w:val="clear" w:pos="9072"/>
          <w:tab w:val="left" w:pos="708"/>
        </w:tabs>
        <w:jc w:val="both"/>
        <w:rPr>
          <w:b/>
          <w:i w:val="0"/>
          <w:sz w:val="22"/>
          <w:szCs w:val="22"/>
        </w:rPr>
      </w:pPr>
      <w:r w:rsidRPr="00F96633">
        <w:rPr>
          <w:i w:val="0"/>
          <w:sz w:val="22"/>
          <w:szCs w:val="22"/>
        </w:rPr>
        <w:t xml:space="preserve">V zvezi z javnim naročilom </w:t>
      </w:r>
      <w:r w:rsidR="00A4453B" w:rsidRPr="00F96633">
        <w:rPr>
          <w:b/>
          <w:i w:val="0"/>
          <w:sz w:val="22"/>
          <w:szCs w:val="22"/>
        </w:rPr>
        <w:t xml:space="preserve">Izvajanje storitev okolju prijaznega čiščenja </w:t>
      </w:r>
      <w:r w:rsidR="007B4104" w:rsidRPr="00F96633">
        <w:rPr>
          <w:b/>
          <w:i w:val="0"/>
          <w:sz w:val="22"/>
          <w:szCs w:val="22"/>
        </w:rPr>
        <w:t xml:space="preserve">v </w:t>
      </w:r>
      <w:r w:rsidR="009C2969" w:rsidRPr="00F96633">
        <w:rPr>
          <w:b/>
          <w:i w:val="0"/>
          <w:sz w:val="22"/>
          <w:szCs w:val="22"/>
        </w:rPr>
        <w:t>Javnem zavodu Mladi zmaji</w:t>
      </w:r>
      <w:r w:rsidR="00770423" w:rsidRPr="00F96633">
        <w:rPr>
          <w:b/>
          <w:i w:val="0"/>
          <w:sz w:val="22"/>
          <w:szCs w:val="22"/>
        </w:rPr>
        <w:t xml:space="preserve"> </w:t>
      </w:r>
      <w:r w:rsidR="00C46A63" w:rsidRPr="00F96633">
        <w:rPr>
          <w:b/>
          <w:i w:val="0"/>
          <w:color w:val="000000" w:themeColor="text1"/>
          <w:sz w:val="22"/>
          <w:szCs w:val="22"/>
        </w:rPr>
        <w:t xml:space="preserve">za obdobje </w:t>
      </w:r>
      <w:r w:rsidR="009C2969" w:rsidRPr="00F96633">
        <w:rPr>
          <w:b/>
          <w:i w:val="0"/>
          <w:color w:val="000000" w:themeColor="text1"/>
          <w:sz w:val="22"/>
          <w:szCs w:val="22"/>
        </w:rPr>
        <w:t>dveh</w:t>
      </w:r>
      <w:r w:rsidR="00FA472F" w:rsidRPr="00F96633">
        <w:rPr>
          <w:b/>
          <w:i w:val="0"/>
          <w:color w:val="000000" w:themeColor="text1"/>
          <w:sz w:val="22"/>
          <w:szCs w:val="22"/>
        </w:rPr>
        <w:t xml:space="preserve"> </w:t>
      </w:r>
      <w:r w:rsidR="00C46A63" w:rsidRPr="00F96633">
        <w:rPr>
          <w:b/>
          <w:i w:val="0"/>
          <w:color w:val="000000" w:themeColor="text1"/>
          <w:sz w:val="22"/>
          <w:szCs w:val="22"/>
        </w:rPr>
        <w:t>let</w:t>
      </w:r>
      <w:r w:rsidRPr="00F96633">
        <w:rPr>
          <w:i w:val="0"/>
          <w:color w:val="000000" w:themeColor="text1"/>
          <w:sz w:val="22"/>
          <w:szCs w:val="22"/>
        </w:rPr>
        <w:t>, izjavljamo</w:t>
      </w:r>
      <w:r w:rsidRPr="00F96633">
        <w:rPr>
          <w:i w:val="0"/>
          <w:sz w:val="22"/>
          <w:szCs w:val="22"/>
        </w:rPr>
        <w:t>, da nastopamo s podizvajalci</w:t>
      </w:r>
      <w:r w:rsidR="00F143AD" w:rsidRPr="00F96633">
        <w:rPr>
          <w:i w:val="0"/>
          <w:sz w:val="22"/>
          <w:szCs w:val="22"/>
        </w:rPr>
        <w:t>,</w:t>
      </w:r>
      <w:r w:rsidRPr="00F96633">
        <w:rPr>
          <w:i w:val="0"/>
          <w:sz w:val="22"/>
          <w:szCs w:val="22"/>
        </w:rPr>
        <w:t xml:space="preserve"> in sicer v nadaljevanju navajamo udeležbe le-teh:</w:t>
      </w:r>
    </w:p>
    <w:p w14:paraId="572C2E8A"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660FD8A" w14:textId="77777777" w:rsidTr="0079582F">
        <w:tc>
          <w:tcPr>
            <w:tcW w:w="1842" w:type="dxa"/>
            <w:gridSpan w:val="2"/>
          </w:tcPr>
          <w:p w14:paraId="55024564"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532CDE53" w14:textId="77777777" w:rsidR="000353C4" w:rsidRPr="000353C4" w:rsidRDefault="000353C4" w:rsidP="000353C4">
            <w:pPr>
              <w:tabs>
                <w:tab w:val="right" w:pos="9072"/>
              </w:tabs>
              <w:ind w:right="-2"/>
              <w:jc w:val="both"/>
              <w:rPr>
                <w:i w:val="0"/>
                <w:sz w:val="22"/>
                <w:szCs w:val="22"/>
              </w:rPr>
            </w:pPr>
          </w:p>
        </w:tc>
        <w:tc>
          <w:tcPr>
            <w:tcW w:w="839" w:type="dxa"/>
            <w:gridSpan w:val="2"/>
          </w:tcPr>
          <w:p w14:paraId="7B59FD8D"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40DBC54E" w14:textId="77777777" w:rsidTr="0079582F">
        <w:tc>
          <w:tcPr>
            <w:tcW w:w="1042" w:type="dxa"/>
          </w:tcPr>
          <w:p w14:paraId="11EB5F97" w14:textId="77777777" w:rsidR="000353C4" w:rsidRPr="000353C4" w:rsidRDefault="000353C4" w:rsidP="000353C4">
            <w:pPr>
              <w:tabs>
                <w:tab w:val="right" w:pos="9072"/>
              </w:tabs>
              <w:ind w:right="-2"/>
              <w:jc w:val="both"/>
              <w:rPr>
                <w:i w:val="0"/>
                <w:sz w:val="16"/>
                <w:szCs w:val="16"/>
              </w:rPr>
            </w:pPr>
          </w:p>
        </w:tc>
        <w:tc>
          <w:tcPr>
            <w:tcW w:w="6450" w:type="dxa"/>
            <w:gridSpan w:val="5"/>
          </w:tcPr>
          <w:p w14:paraId="0DBEF023" w14:textId="77777777" w:rsidR="000353C4" w:rsidRPr="000353C4" w:rsidRDefault="000353C4" w:rsidP="000353C4">
            <w:pPr>
              <w:tabs>
                <w:tab w:val="right" w:pos="9072"/>
              </w:tabs>
              <w:ind w:right="-2"/>
              <w:jc w:val="both"/>
              <w:rPr>
                <w:i w:val="0"/>
                <w:sz w:val="16"/>
                <w:szCs w:val="16"/>
              </w:rPr>
            </w:pPr>
          </w:p>
        </w:tc>
        <w:tc>
          <w:tcPr>
            <w:tcW w:w="356" w:type="dxa"/>
          </w:tcPr>
          <w:p w14:paraId="710F1EBE" w14:textId="77777777" w:rsidR="000353C4" w:rsidRPr="000353C4" w:rsidRDefault="000353C4" w:rsidP="000353C4">
            <w:pPr>
              <w:tabs>
                <w:tab w:val="right" w:pos="9072"/>
              </w:tabs>
              <w:ind w:right="-2"/>
              <w:jc w:val="both"/>
              <w:rPr>
                <w:i w:val="0"/>
                <w:sz w:val="16"/>
                <w:szCs w:val="16"/>
              </w:rPr>
            </w:pPr>
          </w:p>
        </w:tc>
        <w:tc>
          <w:tcPr>
            <w:tcW w:w="715" w:type="dxa"/>
            <w:gridSpan w:val="3"/>
          </w:tcPr>
          <w:p w14:paraId="6C1B496B" w14:textId="77777777" w:rsidR="000353C4" w:rsidRPr="000353C4" w:rsidRDefault="000353C4" w:rsidP="000353C4">
            <w:pPr>
              <w:tabs>
                <w:tab w:val="right" w:pos="9072"/>
              </w:tabs>
              <w:ind w:right="-2"/>
              <w:jc w:val="both"/>
              <w:rPr>
                <w:i w:val="0"/>
                <w:sz w:val="16"/>
                <w:szCs w:val="16"/>
              </w:rPr>
            </w:pPr>
          </w:p>
        </w:tc>
        <w:tc>
          <w:tcPr>
            <w:tcW w:w="650" w:type="dxa"/>
          </w:tcPr>
          <w:p w14:paraId="6DDC8B60" w14:textId="77777777" w:rsidR="000353C4" w:rsidRPr="000353C4" w:rsidRDefault="000353C4" w:rsidP="000353C4">
            <w:pPr>
              <w:tabs>
                <w:tab w:val="right" w:pos="9072"/>
              </w:tabs>
              <w:ind w:right="-2"/>
              <w:jc w:val="both"/>
              <w:rPr>
                <w:i w:val="0"/>
                <w:sz w:val="16"/>
                <w:szCs w:val="16"/>
              </w:rPr>
            </w:pPr>
          </w:p>
        </w:tc>
      </w:tr>
      <w:tr w:rsidR="000353C4" w:rsidRPr="000353C4" w14:paraId="4A572F89" w14:textId="77777777" w:rsidTr="0079582F">
        <w:tc>
          <w:tcPr>
            <w:tcW w:w="1842" w:type="dxa"/>
            <w:gridSpan w:val="2"/>
          </w:tcPr>
          <w:p w14:paraId="4A2D1CAC"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3FB1DC6F" w14:textId="77777777" w:rsidR="000353C4" w:rsidRPr="000353C4" w:rsidRDefault="000353C4" w:rsidP="000353C4">
            <w:pPr>
              <w:tabs>
                <w:tab w:val="right" w:pos="9072"/>
              </w:tabs>
              <w:ind w:right="-2"/>
              <w:jc w:val="both"/>
              <w:rPr>
                <w:i w:val="0"/>
                <w:sz w:val="22"/>
                <w:szCs w:val="22"/>
              </w:rPr>
            </w:pPr>
          </w:p>
        </w:tc>
        <w:tc>
          <w:tcPr>
            <w:tcW w:w="1190" w:type="dxa"/>
            <w:gridSpan w:val="3"/>
          </w:tcPr>
          <w:p w14:paraId="2562620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36A663CB" w14:textId="77777777" w:rsidTr="0079582F">
        <w:tc>
          <w:tcPr>
            <w:tcW w:w="9213" w:type="dxa"/>
            <w:gridSpan w:val="11"/>
          </w:tcPr>
          <w:p w14:paraId="0DC76CD2" w14:textId="77777777" w:rsidR="000353C4" w:rsidRPr="000353C4" w:rsidRDefault="000353C4" w:rsidP="000353C4">
            <w:pPr>
              <w:tabs>
                <w:tab w:val="right" w:pos="9072"/>
              </w:tabs>
              <w:ind w:right="-2"/>
              <w:jc w:val="both"/>
              <w:rPr>
                <w:i w:val="0"/>
                <w:sz w:val="16"/>
                <w:szCs w:val="16"/>
              </w:rPr>
            </w:pPr>
          </w:p>
        </w:tc>
      </w:tr>
      <w:tr w:rsidR="000353C4" w:rsidRPr="000353C4" w14:paraId="703DC7AE" w14:textId="77777777" w:rsidTr="0079582F">
        <w:tc>
          <w:tcPr>
            <w:tcW w:w="1842" w:type="dxa"/>
            <w:gridSpan w:val="2"/>
          </w:tcPr>
          <w:p w14:paraId="284F42BB"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03BFCD90" w14:textId="77777777" w:rsidR="000353C4" w:rsidRPr="000353C4" w:rsidRDefault="000353C4" w:rsidP="000353C4">
            <w:pPr>
              <w:tabs>
                <w:tab w:val="right" w:pos="9072"/>
              </w:tabs>
              <w:ind w:right="-2"/>
              <w:jc w:val="both"/>
              <w:rPr>
                <w:i w:val="0"/>
                <w:sz w:val="22"/>
                <w:szCs w:val="22"/>
              </w:rPr>
            </w:pPr>
          </w:p>
        </w:tc>
      </w:tr>
      <w:tr w:rsidR="000353C4" w:rsidRPr="000353C4" w14:paraId="53F061F1" w14:textId="77777777" w:rsidTr="0079582F">
        <w:tc>
          <w:tcPr>
            <w:tcW w:w="1842" w:type="dxa"/>
            <w:gridSpan w:val="2"/>
          </w:tcPr>
          <w:p w14:paraId="0D224B29" w14:textId="77777777" w:rsidR="000353C4" w:rsidRPr="000353C4" w:rsidRDefault="000353C4" w:rsidP="000353C4">
            <w:pPr>
              <w:tabs>
                <w:tab w:val="right" w:pos="9072"/>
              </w:tabs>
              <w:ind w:right="-2"/>
              <w:jc w:val="both"/>
              <w:rPr>
                <w:i w:val="0"/>
                <w:sz w:val="22"/>
                <w:szCs w:val="22"/>
              </w:rPr>
            </w:pPr>
          </w:p>
        </w:tc>
        <w:tc>
          <w:tcPr>
            <w:tcW w:w="7371" w:type="dxa"/>
            <w:gridSpan w:val="9"/>
          </w:tcPr>
          <w:p w14:paraId="77AA1B90" w14:textId="77777777" w:rsidR="000353C4" w:rsidRPr="000353C4" w:rsidRDefault="000353C4" w:rsidP="000353C4">
            <w:pPr>
              <w:tabs>
                <w:tab w:val="right" w:pos="9072"/>
              </w:tabs>
              <w:ind w:right="-2"/>
              <w:jc w:val="both"/>
              <w:rPr>
                <w:i w:val="0"/>
                <w:sz w:val="22"/>
                <w:szCs w:val="22"/>
              </w:rPr>
            </w:pPr>
          </w:p>
        </w:tc>
      </w:tr>
      <w:tr w:rsidR="000353C4" w:rsidRPr="000353C4" w14:paraId="6D869F31" w14:textId="77777777" w:rsidTr="0079582F">
        <w:tc>
          <w:tcPr>
            <w:tcW w:w="1842" w:type="dxa"/>
            <w:gridSpan w:val="2"/>
          </w:tcPr>
          <w:p w14:paraId="47EA337E"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7EC6338C" w14:textId="77777777" w:rsidR="000353C4" w:rsidRPr="000353C4" w:rsidRDefault="000353C4" w:rsidP="000353C4">
            <w:pPr>
              <w:tabs>
                <w:tab w:val="right" w:pos="9072"/>
              </w:tabs>
              <w:ind w:right="-2"/>
              <w:jc w:val="both"/>
              <w:rPr>
                <w:i w:val="0"/>
                <w:sz w:val="22"/>
                <w:szCs w:val="22"/>
              </w:rPr>
            </w:pPr>
          </w:p>
        </w:tc>
        <w:tc>
          <w:tcPr>
            <w:tcW w:w="3656" w:type="dxa"/>
            <w:gridSpan w:val="7"/>
          </w:tcPr>
          <w:p w14:paraId="14B48CB4"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228AB45D" w14:textId="77777777" w:rsidTr="0079582F">
        <w:tc>
          <w:tcPr>
            <w:tcW w:w="1842" w:type="dxa"/>
            <w:gridSpan w:val="2"/>
          </w:tcPr>
          <w:p w14:paraId="609617C8" w14:textId="77777777" w:rsidR="000353C4" w:rsidRPr="000353C4" w:rsidRDefault="000353C4" w:rsidP="000353C4">
            <w:pPr>
              <w:tabs>
                <w:tab w:val="right" w:pos="9072"/>
              </w:tabs>
              <w:ind w:right="-2"/>
              <w:jc w:val="both"/>
              <w:rPr>
                <w:i w:val="0"/>
                <w:sz w:val="22"/>
                <w:szCs w:val="22"/>
              </w:rPr>
            </w:pPr>
          </w:p>
        </w:tc>
        <w:tc>
          <w:tcPr>
            <w:tcW w:w="7371" w:type="dxa"/>
            <w:gridSpan w:val="9"/>
          </w:tcPr>
          <w:p w14:paraId="791B2C98" w14:textId="77777777" w:rsidR="000353C4" w:rsidRPr="000353C4" w:rsidRDefault="000353C4" w:rsidP="000353C4">
            <w:pPr>
              <w:tabs>
                <w:tab w:val="right" w:pos="9072"/>
              </w:tabs>
              <w:ind w:right="-2"/>
              <w:jc w:val="both"/>
              <w:rPr>
                <w:i w:val="0"/>
                <w:sz w:val="22"/>
                <w:szCs w:val="22"/>
              </w:rPr>
            </w:pPr>
          </w:p>
        </w:tc>
      </w:tr>
      <w:tr w:rsidR="000353C4" w:rsidRPr="000353C4" w14:paraId="33B55689" w14:textId="77777777" w:rsidTr="0079582F">
        <w:tc>
          <w:tcPr>
            <w:tcW w:w="1842" w:type="dxa"/>
            <w:gridSpan w:val="2"/>
          </w:tcPr>
          <w:p w14:paraId="3E36120D"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3B5F5464" w14:textId="77777777" w:rsidR="000353C4" w:rsidRPr="000353C4" w:rsidRDefault="000353C4" w:rsidP="000353C4">
            <w:pPr>
              <w:tabs>
                <w:tab w:val="right" w:pos="9072"/>
              </w:tabs>
              <w:ind w:right="-2"/>
              <w:jc w:val="both"/>
              <w:rPr>
                <w:i w:val="0"/>
                <w:sz w:val="22"/>
                <w:szCs w:val="22"/>
              </w:rPr>
            </w:pPr>
          </w:p>
        </w:tc>
        <w:tc>
          <w:tcPr>
            <w:tcW w:w="2753" w:type="dxa"/>
            <w:gridSpan w:val="2"/>
          </w:tcPr>
          <w:p w14:paraId="533547BC"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3E0DD51C" w14:textId="77777777" w:rsidR="000353C4" w:rsidRPr="000353C4" w:rsidRDefault="000353C4" w:rsidP="000353C4">
            <w:pPr>
              <w:tabs>
                <w:tab w:val="right" w:pos="9072"/>
              </w:tabs>
              <w:ind w:right="-2"/>
              <w:jc w:val="both"/>
              <w:rPr>
                <w:i w:val="0"/>
                <w:sz w:val="22"/>
                <w:szCs w:val="22"/>
              </w:rPr>
            </w:pPr>
          </w:p>
        </w:tc>
      </w:tr>
    </w:tbl>
    <w:p w14:paraId="4EC5848F" w14:textId="77777777" w:rsidR="000353C4" w:rsidRPr="000353C4" w:rsidRDefault="000353C4" w:rsidP="000353C4">
      <w:pPr>
        <w:tabs>
          <w:tab w:val="right" w:pos="9072"/>
        </w:tabs>
        <w:ind w:right="-2"/>
        <w:jc w:val="both"/>
        <w:rPr>
          <w:i w:val="0"/>
          <w:sz w:val="10"/>
          <w:szCs w:val="10"/>
        </w:rPr>
      </w:pPr>
    </w:p>
    <w:p w14:paraId="0A7B4409"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35EDB7D4"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19DC43B1" w14:textId="77777777" w:rsidTr="0079582F">
        <w:tc>
          <w:tcPr>
            <w:tcW w:w="1438" w:type="dxa"/>
            <w:gridSpan w:val="2"/>
          </w:tcPr>
          <w:p w14:paraId="7BB22072" w14:textId="77777777" w:rsidR="000353C4" w:rsidRPr="000353C4" w:rsidRDefault="000353C4" w:rsidP="000353C4">
            <w:pPr>
              <w:tabs>
                <w:tab w:val="right" w:pos="9072"/>
              </w:tabs>
              <w:ind w:right="-2"/>
              <w:jc w:val="both"/>
              <w:rPr>
                <w:i w:val="0"/>
                <w:sz w:val="14"/>
                <w:szCs w:val="14"/>
              </w:rPr>
            </w:pPr>
          </w:p>
          <w:p w14:paraId="7B93ACD9"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6B5AEF59" w14:textId="77777777" w:rsidR="000353C4" w:rsidRPr="000353C4" w:rsidRDefault="000353C4" w:rsidP="000353C4">
            <w:pPr>
              <w:tabs>
                <w:tab w:val="right" w:pos="9072"/>
              </w:tabs>
              <w:ind w:right="-2"/>
              <w:jc w:val="both"/>
              <w:rPr>
                <w:i w:val="0"/>
                <w:sz w:val="22"/>
                <w:szCs w:val="22"/>
              </w:rPr>
            </w:pPr>
          </w:p>
        </w:tc>
        <w:tc>
          <w:tcPr>
            <w:tcW w:w="1083" w:type="dxa"/>
            <w:gridSpan w:val="2"/>
          </w:tcPr>
          <w:p w14:paraId="1A9D268A"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7EC797DF" w14:textId="77777777" w:rsidTr="0079582F">
        <w:tc>
          <w:tcPr>
            <w:tcW w:w="720" w:type="dxa"/>
          </w:tcPr>
          <w:p w14:paraId="321DA2B0" w14:textId="77777777" w:rsidR="000353C4" w:rsidRPr="000353C4" w:rsidRDefault="000353C4" w:rsidP="000353C4">
            <w:pPr>
              <w:tabs>
                <w:tab w:val="right" w:pos="9072"/>
              </w:tabs>
              <w:ind w:right="-2"/>
              <w:jc w:val="both"/>
              <w:rPr>
                <w:i w:val="0"/>
                <w:sz w:val="16"/>
                <w:szCs w:val="16"/>
              </w:rPr>
            </w:pPr>
          </w:p>
        </w:tc>
        <w:tc>
          <w:tcPr>
            <w:tcW w:w="6384" w:type="dxa"/>
            <w:gridSpan w:val="5"/>
          </w:tcPr>
          <w:p w14:paraId="35F6F50F" w14:textId="77777777" w:rsidR="000353C4" w:rsidRPr="000353C4" w:rsidRDefault="000353C4" w:rsidP="000353C4">
            <w:pPr>
              <w:tabs>
                <w:tab w:val="right" w:pos="9072"/>
              </w:tabs>
              <w:ind w:right="-2"/>
              <w:jc w:val="both"/>
              <w:rPr>
                <w:i w:val="0"/>
                <w:sz w:val="16"/>
                <w:szCs w:val="16"/>
              </w:rPr>
            </w:pPr>
          </w:p>
        </w:tc>
        <w:tc>
          <w:tcPr>
            <w:tcW w:w="357" w:type="dxa"/>
          </w:tcPr>
          <w:p w14:paraId="5E23FFFD" w14:textId="77777777" w:rsidR="000353C4" w:rsidRPr="000353C4" w:rsidRDefault="000353C4" w:rsidP="000353C4">
            <w:pPr>
              <w:tabs>
                <w:tab w:val="right" w:pos="9072"/>
              </w:tabs>
              <w:ind w:right="-2"/>
              <w:jc w:val="both"/>
              <w:rPr>
                <w:i w:val="0"/>
                <w:sz w:val="16"/>
                <w:szCs w:val="16"/>
              </w:rPr>
            </w:pPr>
          </w:p>
        </w:tc>
        <w:tc>
          <w:tcPr>
            <w:tcW w:w="708" w:type="dxa"/>
            <w:gridSpan w:val="3"/>
          </w:tcPr>
          <w:p w14:paraId="262067F3" w14:textId="77777777" w:rsidR="000353C4" w:rsidRPr="000353C4" w:rsidRDefault="000353C4" w:rsidP="000353C4">
            <w:pPr>
              <w:tabs>
                <w:tab w:val="right" w:pos="9072"/>
              </w:tabs>
              <w:ind w:right="-2"/>
              <w:jc w:val="both"/>
              <w:rPr>
                <w:i w:val="0"/>
                <w:sz w:val="16"/>
                <w:szCs w:val="16"/>
              </w:rPr>
            </w:pPr>
          </w:p>
        </w:tc>
        <w:tc>
          <w:tcPr>
            <w:tcW w:w="903" w:type="dxa"/>
          </w:tcPr>
          <w:p w14:paraId="4440A35A" w14:textId="77777777" w:rsidR="000353C4" w:rsidRPr="000353C4" w:rsidRDefault="000353C4" w:rsidP="000353C4">
            <w:pPr>
              <w:tabs>
                <w:tab w:val="right" w:pos="9072"/>
              </w:tabs>
              <w:ind w:right="-2"/>
              <w:jc w:val="both"/>
              <w:rPr>
                <w:i w:val="0"/>
                <w:sz w:val="16"/>
                <w:szCs w:val="16"/>
              </w:rPr>
            </w:pPr>
          </w:p>
        </w:tc>
      </w:tr>
      <w:tr w:rsidR="000353C4" w:rsidRPr="000353C4" w14:paraId="4B85139E" w14:textId="77777777" w:rsidTr="0079582F">
        <w:tc>
          <w:tcPr>
            <w:tcW w:w="1438" w:type="dxa"/>
            <w:gridSpan w:val="2"/>
          </w:tcPr>
          <w:p w14:paraId="4A1A4098"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C2CE759" w14:textId="77777777" w:rsidR="000353C4" w:rsidRPr="000353C4" w:rsidRDefault="000353C4" w:rsidP="000353C4">
            <w:pPr>
              <w:tabs>
                <w:tab w:val="right" w:pos="9072"/>
              </w:tabs>
              <w:ind w:right="-2"/>
              <w:jc w:val="both"/>
              <w:rPr>
                <w:i w:val="0"/>
                <w:sz w:val="22"/>
                <w:szCs w:val="22"/>
              </w:rPr>
            </w:pPr>
          </w:p>
        </w:tc>
        <w:tc>
          <w:tcPr>
            <w:tcW w:w="1435" w:type="dxa"/>
            <w:gridSpan w:val="3"/>
          </w:tcPr>
          <w:p w14:paraId="11B44343"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A3893B9" w14:textId="77777777" w:rsidTr="0079582F">
        <w:tc>
          <w:tcPr>
            <w:tcW w:w="9072" w:type="dxa"/>
            <w:gridSpan w:val="11"/>
          </w:tcPr>
          <w:p w14:paraId="4B4E69AB" w14:textId="77777777" w:rsidR="000353C4" w:rsidRPr="000353C4" w:rsidRDefault="000353C4" w:rsidP="000353C4">
            <w:pPr>
              <w:tabs>
                <w:tab w:val="right" w:pos="9072"/>
              </w:tabs>
              <w:ind w:right="-2"/>
              <w:jc w:val="both"/>
              <w:rPr>
                <w:i w:val="0"/>
                <w:sz w:val="16"/>
                <w:szCs w:val="16"/>
              </w:rPr>
            </w:pPr>
          </w:p>
        </w:tc>
      </w:tr>
      <w:tr w:rsidR="000353C4" w:rsidRPr="000353C4" w14:paraId="338387FE" w14:textId="77777777" w:rsidTr="0079582F">
        <w:tc>
          <w:tcPr>
            <w:tcW w:w="1438" w:type="dxa"/>
            <w:gridSpan w:val="2"/>
          </w:tcPr>
          <w:p w14:paraId="0787E871"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03ECEE6D" w14:textId="77777777" w:rsidR="000353C4" w:rsidRPr="000353C4" w:rsidRDefault="000353C4" w:rsidP="000353C4">
            <w:pPr>
              <w:tabs>
                <w:tab w:val="right" w:pos="9072"/>
              </w:tabs>
              <w:ind w:right="-2"/>
              <w:jc w:val="both"/>
              <w:rPr>
                <w:i w:val="0"/>
                <w:sz w:val="22"/>
                <w:szCs w:val="22"/>
              </w:rPr>
            </w:pPr>
          </w:p>
        </w:tc>
      </w:tr>
      <w:tr w:rsidR="000353C4" w:rsidRPr="000353C4" w14:paraId="3C27D71A" w14:textId="77777777" w:rsidTr="0079582F">
        <w:tc>
          <w:tcPr>
            <w:tcW w:w="1438" w:type="dxa"/>
            <w:gridSpan w:val="2"/>
          </w:tcPr>
          <w:p w14:paraId="5804DE2F" w14:textId="77777777" w:rsidR="000353C4" w:rsidRPr="000353C4" w:rsidRDefault="000353C4" w:rsidP="000353C4">
            <w:pPr>
              <w:tabs>
                <w:tab w:val="right" w:pos="9072"/>
              </w:tabs>
              <w:ind w:right="-2"/>
              <w:jc w:val="both"/>
              <w:rPr>
                <w:i w:val="0"/>
                <w:sz w:val="22"/>
                <w:szCs w:val="22"/>
              </w:rPr>
            </w:pPr>
          </w:p>
        </w:tc>
        <w:tc>
          <w:tcPr>
            <w:tcW w:w="7634" w:type="dxa"/>
            <w:gridSpan w:val="9"/>
          </w:tcPr>
          <w:p w14:paraId="4DCC92C8" w14:textId="77777777" w:rsidR="000353C4" w:rsidRPr="000353C4" w:rsidRDefault="000353C4" w:rsidP="000353C4">
            <w:pPr>
              <w:tabs>
                <w:tab w:val="right" w:pos="9072"/>
              </w:tabs>
              <w:ind w:right="-2"/>
              <w:jc w:val="both"/>
              <w:rPr>
                <w:i w:val="0"/>
                <w:sz w:val="22"/>
                <w:szCs w:val="22"/>
              </w:rPr>
            </w:pPr>
          </w:p>
        </w:tc>
      </w:tr>
      <w:tr w:rsidR="000353C4" w:rsidRPr="000353C4" w14:paraId="20B9D8D1" w14:textId="77777777" w:rsidTr="0079582F">
        <w:tc>
          <w:tcPr>
            <w:tcW w:w="1438" w:type="dxa"/>
            <w:gridSpan w:val="2"/>
          </w:tcPr>
          <w:p w14:paraId="5F73CF1E"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78DDA775" w14:textId="77777777" w:rsidR="000353C4" w:rsidRPr="000353C4" w:rsidRDefault="000353C4" w:rsidP="000353C4">
            <w:pPr>
              <w:tabs>
                <w:tab w:val="right" w:pos="9072"/>
              </w:tabs>
              <w:ind w:right="-2"/>
              <w:jc w:val="both"/>
              <w:rPr>
                <w:i w:val="0"/>
                <w:sz w:val="22"/>
                <w:szCs w:val="22"/>
              </w:rPr>
            </w:pPr>
          </w:p>
        </w:tc>
        <w:tc>
          <w:tcPr>
            <w:tcW w:w="3910" w:type="dxa"/>
            <w:gridSpan w:val="7"/>
          </w:tcPr>
          <w:p w14:paraId="6A6E337B"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1057D25D" w14:textId="77777777" w:rsidTr="0079582F">
        <w:tc>
          <w:tcPr>
            <w:tcW w:w="1438" w:type="dxa"/>
            <w:gridSpan w:val="2"/>
          </w:tcPr>
          <w:p w14:paraId="14BF8951" w14:textId="77777777" w:rsidR="000353C4" w:rsidRPr="000353C4" w:rsidRDefault="000353C4" w:rsidP="000353C4">
            <w:pPr>
              <w:tabs>
                <w:tab w:val="right" w:pos="9072"/>
              </w:tabs>
              <w:ind w:right="-2"/>
              <w:jc w:val="both"/>
              <w:rPr>
                <w:i w:val="0"/>
                <w:sz w:val="22"/>
                <w:szCs w:val="22"/>
              </w:rPr>
            </w:pPr>
          </w:p>
        </w:tc>
        <w:tc>
          <w:tcPr>
            <w:tcW w:w="7634" w:type="dxa"/>
            <w:gridSpan w:val="9"/>
          </w:tcPr>
          <w:p w14:paraId="1303B588" w14:textId="77777777" w:rsidR="000353C4" w:rsidRPr="000353C4" w:rsidRDefault="000353C4" w:rsidP="000353C4">
            <w:pPr>
              <w:tabs>
                <w:tab w:val="right" w:pos="9072"/>
              </w:tabs>
              <w:ind w:right="-2"/>
              <w:jc w:val="both"/>
              <w:rPr>
                <w:i w:val="0"/>
                <w:sz w:val="22"/>
                <w:szCs w:val="22"/>
              </w:rPr>
            </w:pPr>
          </w:p>
        </w:tc>
      </w:tr>
      <w:tr w:rsidR="000353C4" w:rsidRPr="000353C4" w14:paraId="7694A6A0" w14:textId="77777777" w:rsidTr="0079582F">
        <w:tc>
          <w:tcPr>
            <w:tcW w:w="1438" w:type="dxa"/>
            <w:gridSpan w:val="2"/>
          </w:tcPr>
          <w:p w14:paraId="142DF6D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4263E475" w14:textId="77777777" w:rsidR="000353C4" w:rsidRPr="000353C4" w:rsidRDefault="000353C4" w:rsidP="000353C4">
            <w:pPr>
              <w:tabs>
                <w:tab w:val="right" w:pos="9072"/>
              </w:tabs>
              <w:ind w:right="-2"/>
              <w:jc w:val="both"/>
              <w:rPr>
                <w:i w:val="0"/>
                <w:sz w:val="22"/>
                <w:szCs w:val="22"/>
              </w:rPr>
            </w:pPr>
          </w:p>
        </w:tc>
        <w:tc>
          <w:tcPr>
            <w:tcW w:w="2757" w:type="dxa"/>
            <w:gridSpan w:val="2"/>
          </w:tcPr>
          <w:p w14:paraId="0D403F7D"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74D04FDC" w14:textId="77777777" w:rsidR="000353C4" w:rsidRPr="000353C4" w:rsidRDefault="000353C4" w:rsidP="000353C4">
            <w:pPr>
              <w:tabs>
                <w:tab w:val="right" w:pos="9072"/>
              </w:tabs>
              <w:ind w:right="-2"/>
              <w:jc w:val="both"/>
              <w:rPr>
                <w:i w:val="0"/>
                <w:sz w:val="22"/>
                <w:szCs w:val="22"/>
              </w:rPr>
            </w:pPr>
          </w:p>
        </w:tc>
      </w:tr>
    </w:tbl>
    <w:p w14:paraId="3FC94422" w14:textId="77777777" w:rsidR="000353C4" w:rsidRPr="000353C4" w:rsidRDefault="000353C4" w:rsidP="000353C4">
      <w:pPr>
        <w:tabs>
          <w:tab w:val="right" w:pos="9072"/>
        </w:tabs>
        <w:ind w:right="-2"/>
        <w:jc w:val="both"/>
        <w:rPr>
          <w:i w:val="0"/>
          <w:sz w:val="10"/>
          <w:szCs w:val="10"/>
        </w:rPr>
      </w:pPr>
    </w:p>
    <w:p w14:paraId="27479782"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008C10D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278CEE4" w14:textId="77777777" w:rsidTr="0079582F">
        <w:tc>
          <w:tcPr>
            <w:tcW w:w="1438" w:type="dxa"/>
            <w:gridSpan w:val="2"/>
          </w:tcPr>
          <w:p w14:paraId="186E23C7"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545F5AD1" w14:textId="77777777" w:rsidR="000353C4" w:rsidRPr="000353C4" w:rsidRDefault="000353C4" w:rsidP="000353C4">
            <w:pPr>
              <w:tabs>
                <w:tab w:val="right" w:pos="9072"/>
              </w:tabs>
              <w:ind w:right="-2"/>
              <w:jc w:val="both"/>
              <w:rPr>
                <w:i w:val="0"/>
                <w:sz w:val="22"/>
                <w:szCs w:val="22"/>
              </w:rPr>
            </w:pPr>
          </w:p>
        </w:tc>
        <w:tc>
          <w:tcPr>
            <w:tcW w:w="1083" w:type="dxa"/>
            <w:gridSpan w:val="2"/>
          </w:tcPr>
          <w:p w14:paraId="692BDAE1"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7DA7B905" w14:textId="77777777" w:rsidTr="0079582F">
        <w:tc>
          <w:tcPr>
            <w:tcW w:w="720" w:type="dxa"/>
          </w:tcPr>
          <w:p w14:paraId="7FA5E2E8" w14:textId="77777777" w:rsidR="000353C4" w:rsidRPr="000353C4" w:rsidRDefault="000353C4" w:rsidP="000353C4">
            <w:pPr>
              <w:tabs>
                <w:tab w:val="right" w:pos="9072"/>
              </w:tabs>
              <w:ind w:right="-2"/>
              <w:jc w:val="both"/>
              <w:rPr>
                <w:i w:val="0"/>
                <w:sz w:val="16"/>
                <w:szCs w:val="16"/>
              </w:rPr>
            </w:pPr>
          </w:p>
        </w:tc>
        <w:tc>
          <w:tcPr>
            <w:tcW w:w="6384" w:type="dxa"/>
            <w:gridSpan w:val="5"/>
          </w:tcPr>
          <w:p w14:paraId="19FED592" w14:textId="77777777" w:rsidR="000353C4" w:rsidRPr="000353C4" w:rsidRDefault="000353C4" w:rsidP="000353C4">
            <w:pPr>
              <w:tabs>
                <w:tab w:val="right" w:pos="9072"/>
              </w:tabs>
              <w:ind w:right="-2"/>
              <w:jc w:val="both"/>
              <w:rPr>
                <w:i w:val="0"/>
                <w:sz w:val="16"/>
                <w:szCs w:val="16"/>
              </w:rPr>
            </w:pPr>
          </w:p>
        </w:tc>
        <w:tc>
          <w:tcPr>
            <w:tcW w:w="357" w:type="dxa"/>
          </w:tcPr>
          <w:p w14:paraId="6053FC1B" w14:textId="77777777" w:rsidR="000353C4" w:rsidRPr="000353C4" w:rsidRDefault="000353C4" w:rsidP="000353C4">
            <w:pPr>
              <w:tabs>
                <w:tab w:val="right" w:pos="9072"/>
              </w:tabs>
              <w:ind w:right="-2"/>
              <w:jc w:val="both"/>
              <w:rPr>
                <w:i w:val="0"/>
                <w:sz w:val="16"/>
                <w:szCs w:val="16"/>
              </w:rPr>
            </w:pPr>
          </w:p>
        </w:tc>
        <w:tc>
          <w:tcPr>
            <w:tcW w:w="708" w:type="dxa"/>
            <w:gridSpan w:val="3"/>
          </w:tcPr>
          <w:p w14:paraId="10FB8F3F" w14:textId="77777777" w:rsidR="000353C4" w:rsidRPr="000353C4" w:rsidRDefault="000353C4" w:rsidP="000353C4">
            <w:pPr>
              <w:tabs>
                <w:tab w:val="right" w:pos="9072"/>
              </w:tabs>
              <w:ind w:right="-2"/>
              <w:jc w:val="both"/>
              <w:rPr>
                <w:i w:val="0"/>
                <w:sz w:val="16"/>
                <w:szCs w:val="16"/>
              </w:rPr>
            </w:pPr>
          </w:p>
        </w:tc>
        <w:tc>
          <w:tcPr>
            <w:tcW w:w="903" w:type="dxa"/>
          </w:tcPr>
          <w:p w14:paraId="1DB32BE5" w14:textId="77777777" w:rsidR="000353C4" w:rsidRPr="000353C4" w:rsidRDefault="000353C4" w:rsidP="000353C4">
            <w:pPr>
              <w:tabs>
                <w:tab w:val="right" w:pos="9072"/>
              </w:tabs>
              <w:ind w:right="-2"/>
              <w:jc w:val="both"/>
              <w:rPr>
                <w:i w:val="0"/>
                <w:sz w:val="16"/>
                <w:szCs w:val="16"/>
              </w:rPr>
            </w:pPr>
          </w:p>
        </w:tc>
      </w:tr>
      <w:tr w:rsidR="000353C4" w:rsidRPr="000353C4" w14:paraId="4B40E882" w14:textId="77777777" w:rsidTr="0079582F">
        <w:tc>
          <w:tcPr>
            <w:tcW w:w="1438" w:type="dxa"/>
            <w:gridSpan w:val="2"/>
          </w:tcPr>
          <w:p w14:paraId="2671E3F0"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7A42300C" w14:textId="77777777" w:rsidR="000353C4" w:rsidRPr="000353C4" w:rsidRDefault="000353C4" w:rsidP="000353C4">
            <w:pPr>
              <w:tabs>
                <w:tab w:val="right" w:pos="9072"/>
              </w:tabs>
              <w:ind w:right="-2"/>
              <w:jc w:val="both"/>
              <w:rPr>
                <w:i w:val="0"/>
                <w:sz w:val="22"/>
                <w:szCs w:val="22"/>
              </w:rPr>
            </w:pPr>
          </w:p>
        </w:tc>
        <w:tc>
          <w:tcPr>
            <w:tcW w:w="1435" w:type="dxa"/>
            <w:gridSpan w:val="3"/>
          </w:tcPr>
          <w:p w14:paraId="583A2F99"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5B4B8B1D" w14:textId="77777777" w:rsidTr="0079582F">
        <w:tc>
          <w:tcPr>
            <w:tcW w:w="9072" w:type="dxa"/>
            <w:gridSpan w:val="11"/>
          </w:tcPr>
          <w:p w14:paraId="14249A99" w14:textId="77777777" w:rsidR="000353C4" w:rsidRPr="000353C4" w:rsidRDefault="000353C4" w:rsidP="000353C4">
            <w:pPr>
              <w:tabs>
                <w:tab w:val="right" w:pos="9072"/>
              </w:tabs>
              <w:ind w:right="-2"/>
              <w:jc w:val="both"/>
              <w:rPr>
                <w:i w:val="0"/>
                <w:sz w:val="16"/>
                <w:szCs w:val="16"/>
              </w:rPr>
            </w:pPr>
          </w:p>
        </w:tc>
      </w:tr>
      <w:tr w:rsidR="000353C4" w:rsidRPr="000353C4" w14:paraId="354E9D7A" w14:textId="77777777" w:rsidTr="0079582F">
        <w:tc>
          <w:tcPr>
            <w:tcW w:w="1438" w:type="dxa"/>
            <w:gridSpan w:val="2"/>
          </w:tcPr>
          <w:p w14:paraId="7C24C5D4"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9C63E3E" w14:textId="77777777" w:rsidR="000353C4" w:rsidRPr="000353C4" w:rsidRDefault="000353C4" w:rsidP="000353C4">
            <w:pPr>
              <w:tabs>
                <w:tab w:val="right" w:pos="9072"/>
              </w:tabs>
              <w:ind w:right="-2"/>
              <w:jc w:val="both"/>
              <w:rPr>
                <w:i w:val="0"/>
                <w:sz w:val="22"/>
                <w:szCs w:val="22"/>
              </w:rPr>
            </w:pPr>
          </w:p>
        </w:tc>
      </w:tr>
      <w:tr w:rsidR="000353C4" w:rsidRPr="000353C4" w14:paraId="6530548A" w14:textId="77777777" w:rsidTr="0079582F">
        <w:tc>
          <w:tcPr>
            <w:tcW w:w="1438" w:type="dxa"/>
            <w:gridSpan w:val="2"/>
          </w:tcPr>
          <w:p w14:paraId="23FC19B4" w14:textId="77777777" w:rsidR="000353C4" w:rsidRPr="000353C4" w:rsidRDefault="000353C4" w:rsidP="000353C4">
            <w:pPr>
              <w:tabs>
                <w:tab w:val="right" w:pos="9072"/>
              </w:tabs>
              <w:ind w:right="-2"/>
              <w:jc w:val="both"/>
              <w:rPr>
                <w:i w:val="0"/>
                <w:sz w:val="22"/>
                <w:szCs w:val="22"/>
              </w:rPr>
            </w:pPr>
          </w:p>
        </w:tc>
        <w:tc>
          <w:tcPr>
            <w:tcW w:w="7634" w:type="dxa"/>
            <w:gridSpan w:val="9"/>
          </w:tcPr>
          <w:p w14:paraId="1972D3B4" w14:textId="77777777" w:rsidR="000353C4" w:rsidRPr="000353C4" w:rsidRDefault="000353C4" w:rsidP="000353C4">
            <w:pPr>
              <w:tabs>
                <w:tab w:val="right" w:pos="9072"/>
              </w:tabs>
              <w:ind w:right="-2"/>
              <w:jc w:val="both"/>
              <w:rPr>
                <w:i w:val="0"/>
                <w:sz w:val="22"/>
                <w:szCs w:val="22"/>
              </w:rPr>
            </w:pPr>
          </w:p>
        </w:tc>
      </w:tr>
      <w:tr w:rsidR="000353C4" w:rsidRPr="000353C4" w14:paraId="24EEAB43" w14:textId="77777777" w:rsidTr="0079582F">
        <w:tc>
          <w:tcPr>
            <w:tcW w:w="1438" w:type="dxa"/>
            <w:gridSpan w:val="2"/>
          </w:tcPr>
          <w:p w14:paraId="0A281C29"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3FCD0532" w14:textId="77777777" w:rsidR="000353C4" w:rsidRPr="000353C4" w:rsidRDefault="000353C4" w:rsidP="000353C4">
            <w:pPr>
              <w:tabs>
                <w:tab w:val="right" w:pos="9072"/>
              </w:tabs>
              <w:ind w:right="-2"/>
              <w:jc w:val="both"/>
              <w:rPr>
                <w:i w:val="0"/>
                <w:sz w:val="22"/>
                <w:szCs w:val="22"/>
              </w:rPr>
            </w:pPr>
          </w:p>
        </w:tc>
        <w:tc>
          <w:tcPr>
            <w:tcW w:w="3910" w:type="dxa"/>
            <w:gridSpan w:val="7"/>
          </w:tcPr>
          <w:p w14:paraId="374D20C3"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3155A513" w14:textId="77777777" w:rsidTr="0079582F">
        <w:tc>
          <w:tcPr>
            <w:tcW w:w="1438" w:type="dxa"/>
            <w:gridSpan w:val="2"/>
          </w:tcPr>
          <w:p w14:paraId="732CFBAF" w14:textId="77777777" w:rsidR="000353C4" w:rsidRPr="000353C4" w:rsidRDefault="000353C4" w:rsidP="000353C4">
            <w:pPr>
              <w:tabs>
                <w:tab w:val="right" w:pos="9072"/>
              </w:tabs>
              <w:ind w:right="-2"/>
              <w:jc w:val="both"/>
              <w:rPr>
                <w:i w:val="0"/>
                <w:sz w:val="22"/>
                <w:szCs w:val="22"/>
              </w:rPr>
            </w:pPr>
          </w:p>
        </w:tc>
        <w:tc>
          <w:tcPr>
            <w:tcW w:w="7634" w:type="dxa"/>
            <w:gridSpan w:val="9"/>
          </w:tcPr>
          <w:p w14:paraId="1FC05A51" w14:textId="77777777" w:rsidR="000353C4" w:rsidRPr="000353C4" w:rsidRDefault="000353C4" w:rsidP="000353C4">
            <w:pPr>
              <w:tabs>
                <w:tab w:val="right" w:pos="9072"/>
              </w:tabs>
              <w:ind w:right="-2"/>
              <w:jc w:val="both"/>
              <w:rPr>
                <w:i w:val="0"/>
                <w:sz w:val="22"/>
                <w:szCs w:val="22"/>
              </w:rPr>
            </w:pPr>
          </w:p>
        </w:tc>
      </w:tr>
      <w:tr w:rsidR="000353C4" w:rsidRPr="000353C4" w14:paraId="64499BAE" w14:textId="77777777" w:rsidTr="0079582F">
        <w:tc>
          <w:tcPr>
            <w:tcW w:w="1438" w:type="dxa"/>
            <w:gridSpan w:val="2"/>
          </w:tcPr>
          <w:p w14:paraId="3DAAA6F7"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56D41C22" w14:textId="77777777" w:rsidR="000353C4" w:rsidRPr="000353C4" w:rsidRDefault="000353C4" w:rsidP="000353C4">
            <w:pPr>
              <w:tabs>
                <w:tab w:val="right" w:pos="9072"/>
              </w:tabs>
              <w:ind w:right="-2"/>
              <w:jc w:val="both"/>
              <w:rPr>
                <w:i w:val="0"/>
                <w:sz w:val="22"/>
                <w:szCs w:val="22"/>
              </w:rPr>
            </w:pPr>
          </w:p>
        </w:tc>
        <w:tc>
          <w:tcPr>
            <w:tcW w:w="2757" w:type="dxa"/>
            <w:gridSpan w:val="2"/>
          </w:tcPr>
          <w:p w14:paraId="22482C5B"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45DA5708" w14:textId="77777777" w:rsidR="000353C4" w:rsidRPr="000353C4" w:rsidRDefault="000353C4" w:rsidP="000353C4">
            <w:pPr>
              <w:tabs>
                <w:tab w:val="right" w:pos="9072"/>
              </w:tabs>
              <w:ind w:right="-2"/>
              <w:jc w:val="both"/>
              <w:rPr>
                <w:i w:val="0"/>
                <w:sz w:val="22"/>
                <w:szCs w:val="22"/>
              </w:rPr>
            </w:pPr>
          </w:p>
        </w:tc>
      </w:tr>
    </w:tbl>
    <w:p w14:paraId="76E650E1" w14:textId="77777777" w:rsidR="000353C4" w:rsidRPr="000353C4" w:rsidRDefault="000353C4" w:rsidP="000353C4">
      <w:pPr>
        <w:tabs>
          <w:tab w:val="right" w:pos="9072"/>
        </w:tabs>
        <w:ind w:right="-2"/>
        <w:jc w:val="both"/>
        <w:rPr>
          <w:i w:val="0"/>
          <w:sz w:val="22"/>
          <w:szCs w:val="22"/>
        </w:rPr>
      </w:pPr>
    </w:p>
    <w:p w14:paraId="7CB9AC70"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4FCE0DAB" w14:textId="77777777" w:rsidTr="0079582F">
        <w:tc>
          <w:tcPr>
            <w:tcW w:w="1536" w:type="dxa"/>
          </w:tcPr>
          <w:p w14:paraId="7A1949AF"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372CA84D"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74150D6" w14:textId="77777777" w:rsidR="000353C4" w:rsidRPr="000353C4" w:rsidRDefault="000353C4" w:rsidP="000353C4">
            <w:pPr>
              <w:tabs>
                <w:tab w:val="right" w:pos="9072"/>
              </w:tabs>
              <w:ind w:right="-2"/>
              <w:jc w:val="both"/>
              <w:rPr>
                <w:i w:val="0"/>
                <w:sz w:val="22"/>
                <w:szCs w:val="22"/>
                <w:highlight w:val="cyan"/>
              </w:rPr>
            </w:pPr>
          </w:p>
        </w:tc>
        <w:tc>
          <w:tcPr>
            <w:tcW w:w="1256" w:type="dxa"/>
          </w:tcPr>
          <w:p w14:paraId="2FC70ACB"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01F5DA8D" w14:textId="77777777" w:rsidR="000353C4" w:rsidRPr="000353C4" w:rsidRDefault="000353C4" w:rsidP="000353C4">
            <w:pPr>
              <w:tabs>
                <w:tab w:val="right" w:pos="9072"/>
              </w:tabs>
              <w:ind w:right="-2"/>
              <w:jc w:val="both"/>
              <w:rPr>
                <w:i w:val="0"/>
                <w:sz w:val="22"/>
                <w:szCs w:val="22"/>
                <w:highlight w:val="cyan"/>
              </w:rPr>
            </w:pPr>
          </w:p>
        </w:tc>
      </w:tr>
      <w:tr w:rsidR="000353C4" w:rsidRPr="000353C4" w14:paraId="24D1143F" w14:textId="77777777" w:rsidTr="0079582F">
        <w:tc>
          <w:tcPr>
            <w:tcW w:w="1536" w:type="dxa"/>
          </w:tcPr>
          <w:p w14:paraId="2EEF26AD"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27AB8541" w14:textId="77777777" w:rsidR="000353C4" w:rsidRPr="000353C4" w:rsidRDefault="000353C4" w:rsidP="000353C4">
            <w:pPr>
              <w:tabs>
                <w:tab w:val="right" w:pos="9072"/>
              </w:tabs>
              <w:ind w:right="-2"/>
              <w:jc w:val="both"/>
              <w:rPr>
                <w:i w:val="0"/>
                <w:sz w:val="16"/>
                <w:szCs w:val="16"/>
                <w:highlight w:val="cyan"/>
              </w:rPr>
            </w:pPr>
          </w:p>
        </w:tc>
        <w:tc>
          <w:tcPr>
            <w:tcW w:w="1057" w:type="dxa"/>
          </w:tcPr>
          <w:p w14:paraId="7A23D03F" w14:textId="77777777" w:rsidR="000353C4" w:rsidRPr="000353C4" w:rsidRDefault="000353C4" w:rsidP="000353C4">
            <w:pPr>
              <w:tabs>
                <w:tab w:val="right" w:pos="9072"/>
              </w:tabs>
              <w:ind w:right="-2"/>
              <w:jc w:val="both"/>
              <w:rPr>
                <w:i w:val="0"/>
                <w:sz w:val="16"/>
                <w:szCs w:val="16"/>
                <w:highlight w:val="cyan"/>
              </w:rPr>
            </w:pPr>
          </w:p>
        </w:tc>
        <w:tc>
          <w:tcPr>
            <w:tcW w:w="1256" w:type="dxa"/>
          </w:tcPr>
          <w:p w14:paraId="4AF90596"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4E581958" w14:textId="77777777" w:rsidR="000353C4" w:rsidRPr="000353C4" w:rsidRDefault="000353C4" w:rsidP="000353C4">
            <w:pPr>
              <w:tabs>
                <w:tab w:val="right" w:pos="9072"/>
              </w:tabs>
              <w:ind w:right="-2"/>
              <w:jc w:val="both"/>
              <w:rPr>
                <w:i w:val="0"/>
                <w:sz w:val="16"/>
                <w:szCs w:val="16"/>
                <w:highlight w:val="cyan"/>
              </w:rPr>
            </w:pPr>
          </w:p>
        </w:tc>
      </w:tr>
      <w:tr w:rsidR="000353C4" w:rsidRPr="000353C4" w14:paraId="46AACE93" w14:textId="77777777" w:rsidTr="0079582F">
        <w:trPr>
          <w:trHeight w:val="295"/>
        </w:trPr>
        <w:tc>
          <w:tcPr>
            <w:tcW w:w="1536" w:type="dxa"/>
          </w:tcPr>
          <w:p w14:paraId="04026F1C" w14:textId="77777777" w:rsidR="000353C4" w:rsidRPr="000353C4" w:rsidRDefault="000353C4" w:rsidP="000353C4">
            <w:pPr>
              <w:tabs>
                <w:tab w:val="right" w:pos="9072"/>
              </w:tabs>
              <w:ind w:right="-2"/>
              <w:jc w:val="both"/>
              <w:rPr>
                <w:i w:val="0"/>
                <w:sz w:val="22"/>
                <w:szCs w:val="22"/>
                <w:highlight w:val="cyan"/>
              </w:rPr>
            </w:pPr>
          </w:p>
        </w:tc>
        <w:tc>
          <w:tcPr>
            <w:tcW w:w="2281" w:type="dxa"/>
          </w:tcPr>
          <w:p w14:paraId="6C6D3DD1" w14:textId="77777777" w:rsidR="000353C4" w:rsidRPr="000353C4" w:rsidRDefault="000353C4" w:rsidP="000353C4">
            <w:pPr>
              <w:tabs>
                <w:tab w:val="right" w:pos="9072"/>
              </w:tabs>
              <w:ind w:right="-2"/>
              <w:jc w:val="both"/>
              <w:rPr>
                <w:i w:val="0"/>
                <w:sz w:val="22"/>
                <w:szCs w:val="22"/>
                <w:highlight w:val="cyan"/>
              </w:rPr>
            </w:pPr>
          </w:p>
        </w:tc>
        <w:tc>
          <w:tcPr>
            <w:tcW w:w="1057" w:type="dxa"/>
          </w:tcPr>
          <w:p w14:paraId="35E9610E"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53D1FBD"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24F784B5" w14:textId="77777777" w:rsidR="000353C4" w:rsidRPr="000353C4" w:rsidRDefault="000353C4" w:rsidP="000353C4">
            <w:pPr>
              <w:tabs>
                <w:tab w:val="right" w:pos="9072"/>
              </w:tabs>
              <w:ind w:right="-2"/>
              <w:jc w:val="both"/>
              <w:rPr>
                <w:i w:val="0"/>
                <w:sz w:val="22"/>
                <w:szCs w:val="22"/>
              </w:rPr>
            </w:pPr>
          </w:p>
        </w:tc>
      </w:tr>
    </w:tbl>
    <w:p w14:paraId="21C3A76F" w14:textId="77777777" w:rsidR="000353C4" w:rsidRPr="000353C4" w:rsidRDefault="000353C4" w:rsidP="000353C4">
      <w:pPr>
        <w:tabs>
          <w:tab w:val="left" w:pos="10206"/>
        </w:tabs>
        <w:jc w:val="both"/>
        <w:rPr>
          <w:i w:val="0"/>
          <w:sz w:val="22"/>
          <w:szCs w:val="22"/>
        </w:rPr>
      </w:pPr>
    </w:p>
    <w:p w14:paraId="69FB127B" w14:textId="77777777" w:rsidR="000353C4" w:rsidRPr="000353C4" w:rsidRDefault="000353C4" w:rsidP="000353C4">
      <w:pPr>
        <w:tabs>
          <w:tab w:val="left" w:pos="10206"/>
        </w:tabs>
        <w:jc w:val="both"/>
        <w:rPr>
          <w:i w:val="0"/>
          <w:sz w:val="22"/>
          <w:szCs w:val="22"/>
        </w:rPr>
      </w:pPr>
    </w:p>
    <w:p w14:paraId="6000EB9F" w14:textId="77777777" w:rsidR="000353C4" w:rsidRPr="000353C4" w:rsidRDefault="000353C4" w:rsidP="000353C4">
      <w:pPr>
        <w:jc w:val="both"/>
        <w:rPr>
          <w:i w:val="0"/>
          <w:sz w:val="20"/>
        </w:rPr>
      </w:pPr>
      <w:r w:rsidRPr="000353C4">
        <w:rPr>
          <w:i w:val="0"/>
          <w:sz w:val="20"/>
        </w:rPr>
        <w:t>NAVODILO:</w:t>
      </w:r>
    </w:p>
    <w:p w14:paraId="1E5C2508"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50055775"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77F8FC24" w14:textId="77777777" w:rsidR="00035B2B" w:rsidRDefault="00035B2B" w:rsidP="0050783A">
      <w:pPr>
        <w:pStyle w:val="Glava"/>
        <w:tabs>
          <w:tab w:val="clear" w:pos="9072"/>
          <w:tab w:val="left" w:pos="708"/>
        </w:tabs>
        <w:jc w:val="both"/>
        <w:rPr>
          <w:i w:val="0"/>
          <w:sz w:val="22"/>
          <w:szCs w:val="22"/>
        </w:rPr>
      </w:pPr>
    </w:p>
    <w:p w14:paraId="25EDECB6" w14:textId="77777777" w:rsidR="000353C4" w:rsidRDefault="000353C4" w:rsidP="0050783A">
      <w:pPr>
        <w:pStyle w:val="Glava"/>
        <w:tabs>
          <w:tab w:val="clear" w:pos="9072"/>
          <w:tab w:val="left" w:pos="708"/>
        </w:tabs>
        <w:jc w:val="both"/>
        <w:rPr>
          <w:i w:val="0"/>
          <w:sz w:val="22"/>
          <w:szCs w:val="22"/>
        </w:rPr>
      </w:pPr>
    </w:p>
    <w:p w14:paraId="339ED0DE" w14:textId="77777777" w:rsidR="000353C4" w:rsidRDefault="000353C4" w:rsidP="0050783A">
      <w:pPr>
        <w:pStyle w:val="Glava"/>
        <w:tabs>
          <w:tab w:val="clear" w:pos="9072"/>
          <w:tab w:val="left" w:pos="708"/>
        </w:tabs>
        <w:jc w:val="both"/>
        <w:rPr>
          <w:i w:val="0"/>
          <w:sz w:val="22"/>
          <w:szCs w:val="22"/>
        </w:rPr>
      </w:pPr>
    </w:p>
    <w:p w14:paraId="6EBFAAD0" w14:textId="77777777" w:rsidR="000353C4" w:rsidRDefault="000353C4">
      <w:pPr>
        <w:rPr>
          <w:i w:val="0"/>
          <w:sz w:val="22"/>
          <w:szCs w:val="22"/>
        </w:rPr>
      </w:pPr>
      <w:r>
        <w:rPr>
          <w:i w:val="0"/>
          <w:sz w:val="22"/>
          <w:szCs w:val="22"/>
        </w:rPr>
        <w:br w:type="page"/>
      </w:r>
    </w:p>
    <w:p w14:paraId="4A08E96B" w14:textId="77777777" w:rsidR="00035B2B" w:rsidRDefault="00B2007E" w:rsidP="0050783A">
      <w:pPr>
        <w:pStyle w:val="Glava"/>
        <w:tabs>
          <w:tab w:val="clear" w:pos="9072"/>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52EF9173" w14:textId="77777777" w:rsidR="00035B2B" w:rsidRDefault="00035B2B" w:rsidP="0050783A">
      <w:pPr>
        <w:pStyle w:val="Glava"/>
        <w:tabs>
          <w:tab w:val="clear" w:pos="9072"/>
          <w:tab w:val="left" w:pos="708"/>
        </w:tabs>
        <w:jc w:val="both"/>
        <w:rPr>
          <w:i w:val="0"/>
          <w:sz w:val="22"/>
          <w:szCs w:val="22"/>
        </w:rPr>
      </w:pPr>
    </w:p>
    <w:p w14:paraId="4BABD1FA" w14:textId="77777777" w:rsidR="00035B2B" w:rsidRDefault="00035B2B" w:rsidP="0050783A">
      <w:pPr>
        <w:pStyle w:val="Glava"/>
        <w:tabs>
          <w:tab w:val="clear" w:pos="9072"/>
          <w:tab w:val="left" w:pos="708"/>
        </w:tabs>
        <w:jc w:val="both"/>
        <w:rPr>
          <w:i w:val="0"/>
          <w:sz w:val="22"/>
          <w:szCs w:val="22"/>
        </w:rPr>
      </w:pPr>
    </w:p>
    <w:p w14:paraId="19A33E90"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26A3CC84" w14:textId="77777777" w:rsidR="00035B2B" w:rsidRDefault="00035B2B" w:rsidP="0050783A">
      <w:pPr>
        <w:pStyle w:val="Glava"/>
        <w:tabs>
          <w:tab w:val="clear" w:pos="9072"/>
          <w:tab w:val="left" w:pos="708"/>
        </w:tabs>
        <w:jc w:val="both"/>
        <w:rPr>
          <w:i w:val="0"/>
          <w:sz w:val="22"/>
          <w:szCs w:val="22"/>
        </w:rPr>
      </w:pPr>
    </w:p>
    <w:p w14:paraId="74E9B240"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316D4957"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4683A56"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6D92BD19" w14:textId="77777777" w:rsidR="00035B2B" w:rsidRDefault="00035B2B" w:rsidP="0050783A">
            <w:pPr>
              <w:pStyle w:val="Glava"/>
              <w:tabs>
                <w:tab w:val="clear" w:pos="9072"/>
                <w:tab w:val="left" w:pos="708"/>
              </w:tabs>
              <w:jc w:val="both"/>
              <w:rPr>
                <w:i w:val="0"/>
                <w:sz w:val="48"/>
                <w:szCs w:val="48"/>
              </w:rPr>
            </w:pPr>
          </w:p>
        </w:tc>
      </w:tr>
      <w:tr w:rsidR="00035B2B" w14:paraId="3163BD1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8A35FC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3E9D3E17" w14:textId="77777777" w:rsidR="00035B2B" w:rsidRDefault="00035B2B" w:rsidP="0050783A">
            <w:pPr>
              <w:pStyle w:val="Glava"/>
              <w:tabs>
                <w:tab w:val="clear" w:pos="9072"/>
                <w:tab w:val="left" w:pos="708"/>
              </w:tabs>
              <w:jc w:val="both"/>
              <w:rPr>
                <w:i w:val="0"/>
                <w:sz w:val="48"/>
                <w:szCs w:val="48"/>
              </w:rPr>
            </w:pPr>
          </w:p>
        </w:tc>
      </w:tr>
      <w:tr w:rsidR="00035B2B" w14:paraId="3E7D0D66"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58FE4E"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2320DAF7" w14:textId="77777777" w:rsidR="00035B2B" w:rsidRDefault="00035B2B" w:rsidP="0050783A">
            <w:pPr>
              <w:pStyle w:val="Glava"/>
              <w:tabs>
                <w:tab w:val="clear" w:pos="9072"/>
                <w:tab w:val="left" w:pos="708"/>
              </w:tabs>
              <w:jc w:val="both"/>
              <w:rPr>
                <w:i w:val="0"/>
                <w:sz w:val="48"/>
                <w:szCs w:val="48"/>
              </w:rPr>
            </w:pPr>
          </w:p>
        </w:tc>
      </w:tr>
      <w:tr w:rsidR="00035B2B" w14:paraId="1079839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E77C976"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347891AE" w14:textId="77777777" w:rsidR="00035B2B" w:rsidRDefault="00035B2B" w:rsidP="0050783A">
            <w:pPr>
              <w:pStyle w:val="Glava"/>
              <w:tabs>
                <w:tab w:val="clear" w:pos="9072"/>
                <w:tab w:val="left" w:pos="708"/>
              </w:tabs>
              <w:jc w:val="both"/>
              <w:rPr>
                <w:i w:val="0"/>
                <w:sz w:val="48"/>
                <w:szCs w:val="48"/>
              </w:rPr>
            </w:pPr>
          </w:p>
        </w:tc>
      </w:tr>
      <w:tr w:rsidR="00035B2B" w14:paraId="60306906"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20B95D32"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023902E3" w14:textId="77777777" w:rsidR="00035B2B" w:rsidRDefault="00035B2B" w:rsidP="0050783A">
            <w:pPr>
              <w:pStyle w:val="Glava"/>
              <w:tabs>
                <w:tab w:val="clear" w:pos="9072"/>
                <w:tab w:val="left" w:pos="708"/>
              </w:tabs>
              <w:jc w:val="both"/>
              <w:rPr>
                <w:i w:val="0"/>
                <w:sz w:val="48"/>
                <w:szCs w:val="48"/>
              </w:rPr>
            </w:pPr>
          </w:p>
        </w:tc>
      </w:tr>
      <w:tr w:rsidR="00035B2B" w14:paraId="40BFED7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C39EB9E"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1510CE1D" w14:textId="77777777" w:rsidR="00035B2B" w:rsidRDefault="00035B2B" w:rsidP="0050783A">
            <w:pPr>
              <w:pStyle w:val="Glava"/>
              <w:tabs>
                <w:tab w:val="clear" w:pos="9072"/>
                <w:tab w:val="left" w:pos="708"/>
              </w:tabs>
              <w:jc w:val="both"/>
              <w:rPr>
                <w:i w:val="0"/>
                <w:sz w:val="48"/>
                <w:szCs w:val="48"/>
              </w:rPr>
            </w:pPr>
          </w:p>
        </w:tc>
      </w:tr>
      <w:tr w:rsidR="00035B2B" w14:paraId="6793ECAE"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1E062AFA"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DAB8180" w14:textId="77777777" w:rsidR="00035B2B" w:rsidRDefault="00035B2B" w:rsidP="0050783A">
            <w:pPr>
              <w:pStyle w:val="Glava"/>
              <w:tabs>
                <w:tab w:val="clear" w:pos="9072"/>
                <w:tab w:val="left" w:pos="708"/>
              </w:tabs>
              <w:jc w:val="both"/>
              <w:rPr>
                <w:i w:val="0"/>
                <w:sz w:val="48"/>
                <w:szCs w:val="48"/>
              </w:rPr>
            </w:pPr>
          </w:p>
        </w:tc>
      </w:tr>
      <w:tr w:rsidR="00035B2B" w14:paraId="336ECC10"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0EBBFAE"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5F254256" w14:textId="77777777" w:rsidR="00035B2B" w:rsidRDefault="00035B2B" w:rsidP="0050783A">
            <w:pPr>
              <w:pStyle w:val="Glava"/>
              <w:tabs>
                <w:tab w:val="clear" w:pos="9072"/>
                <w:tab w:val="left" w:pos="708"/>
              </w:tabs>
              <w:jc w:val="both"/>
              <w:rPr>
                <w:i w:val="0"/>
                <w:sz w:val="48"/>
                <w:szCs w:val="48"/>
              </w:rPr>
            </w:pPr>
          </w:p>
        </w:tc>
      </w:tr>
      <w:tr w:rsidR="00035B2B" w14:paraId="5425EFC9"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C974E17"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39B9EC0" w14:textId="77777777" w:rsidR="00035B2B" w:rsidRDefault="00035B2B" w:rsidP="0050783A">
            <w:pPr>
              <w:pStyle w:val="Glava"/>
              <w:tabs>
                <w:tab w:val="clear" w:pos="9072"/>
                <w:tab w:val="left" w:pos="708"/>
              </w:tabs>
              <w:jc w:val="both"/>
              <w:rPr>
                <w:i w:val="0"/>
                <w:sz w:val="48"/>
                <w:szCs w:val="48"/>
              </w:rPr>
            </w:pPr>
          </w:p>
        </w:tc>
      </w:tr>
      <w:tr w:rsidR="00035B2B" w14:paraId="1EFF248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E6CC929"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3E6E0D40" w14:textId="77777777" w:rsidR="00035B2B" w:rsidRDefault="00035B2B" w:rsidP="0050783A">
            <w:pPr>
              <w:pStyle w:val="Glava"/>
              <w:tabs>
                <w:tab w:val="clear" w:pos="9072"/>
                <w:tab w:val="left" w:pos="708"/>
              </w:tabs>
              <w:jc w:val="both"/>
              <w:rPr>
                <w:i w:val="0"/>
                <w:sz w:val="48"/>
                <w:szCs w:val="48"/>
              </w:rPr>
            </w:pPr>
          </w:p>
        </w:tc>
      </w:tr>
      <w:tr w:rsidR="00035B2B" w14:paraId="1AF0D70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D29CF9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080DF807" w14:textId="77777777" w:rsidR="00035B2B" w:rsidRDefault="00035B2B" w:rsidP="0050783A">
            <w:pPr>
              <w:pStyle w:val="Glava"/>
              <w:tabs>
                <w:tab w:val="clear" w:pos="9072"/>
                <w:tab w:val="left" w:pos="708"/>
              </w:tabs>
              <w:jc w:val="both"/>
              <w:rPr>
                <w:i w:val="0"/>
                <w:sz w:val="48"/>
                <w:szCs w:val="48"/>
              </w:rPr>
            </w:pPr>
          </w:p>
        </w:tc>
      </w:tr>
    </w:tbl>
    <w:p w14:paraId="2476AB2C" w14:textId="77777777" w:rsidR="00035B2B" w:rsidRDefault="00035B2B" w:rsidP="0050783A">
      <w:pPr>
        <w:pStyle w:val="Glava"/>
        <w:tabs>
          <w:tab w:val="clear" w:pos="9072"/>
          <w:tab w:val="left" w:pos="708"/>
        </w:tabs>
        <w:jc w:val="both"/>
        <w:rPr>
          <w:i w:val="0"/>
          <w:sz w:val="22"/>
          <w:szCs w:val="22"/>
        </w:rPr>
      </w:pPr>
    </w:p>
    <w:p w14:paraId="77917938" w14:textId="77777777" w:rsidR="00035B2B" w:rsidRDefault="00035B2B" w:rsidP="0050783A">
      <w:pPr>
        <w:pStyle w:val="Glava"/>
        <w:tabs>
          <w:tab w:val="clear" w:pos="9072"/>
          <w:tab w:val="left" w:pos="708"/>
        </w:tabs>
        <w:jc w:val="both"/>
        <w:rPr>
          <w:i w:val="0"/>
          <w:sz w:val="22"/>
          <w:szCs w:val="22"/>
        </w:rPr>
      </w:pPr>
    </w:p>
    <w:p w14:paraId="22E44910" w14:textId="77777777" w:rsidR="00035B2B" w:rsidRDefault="00035B2B" w:rsidP="0050783A">
      <w:pPr>
        <w:pStyle w:val="Glava"/>
        <w:tabs>
          <w:tab w:val="clear" w:pos="9072"/>
          <w:tab w:val="left" w:pos="708"/>
        </w:tabs>
        <w:jc w:val="both"/>
        <w:rPr>
          <w:i w:val="0"/>
          <w:sz w:val="22"/>
          <w:szCs w:val="22"/>
        </w:rPr>
      </w:pPr>
    </w:p>
    <w:p w14:paraId="2AD3BE0F"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59E9DEF6" w14:textId="77777777" w:rsidTr="0079582F">
        <w:trPr>
          <w:trHeight w:val="346"/>
        </w:trPr>
        <w:tc>
          <w:tcPr>
            <w:tcW w:w="1619" w:type="dxa"/>
          </w:tcPr>
          <w:p w14:paraId="182F17B9"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61ADD89D" w14:textId="77777777" w:rsidR="000353C4" w:rsidRPr="00DB6262" w:rsidRDefault="000353C4" w:rsidP="0079582F">
            <w:pPr>
              <w:ind w:right="-2"/>
              <w:jc w:val="both"/>
              <w:rPr>
                <w:i w:val="0"/>
                <w:sz w:val="22"/>
                <w:szCs w:val="22"/>
                <w:highlight w:val="cyan"/>
              </w:rPr>
            </w:pPr>
          </w:p>
        </w:tc>
        <w:tc>
          <w:tcPr>
            <w:tcW w:w="711" w:type="dxa"/>
          </w:tcPr>
          <w:p w14:paraId="655BF904" w14:textId="77777777" w:rsidR="000353C4" w:rsidRPr="00DB6262" w:rsidRDefault="000353C4" w:rsidP="0079582F">
            <w:pPr>
              <w:ind w:right="-2"/>
              <w:jc w:val="both"/>
              <w:rPr>
                <w:i w:val="0"/>
                <w:sz w:val="22"/>
                <w:szCs w:val="22"/>
                <w:highlight w:val="cyan"/>
              </w:rPr>
            </w:pPr>
          </w:p>
        </w:tc>
        <w:tc>
          <w:tcPr>
            <w:tcW w:w="1560" w:type="dxa"/>
          </w:tcPr>
          <w:p w14:paraId="146D0392"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2EA7D8" w14:textId="77777777" w:rsidR="000353C4" w:rsidRPr="00DB6262" w:rsidRDefault="000353C4" w:rsidP="0079582F">
            <w:pPr>
              <w:ind w:right="-2"/>
              <w:jc w:val="both"/>
              <w:rPr>
                <w:i w:val="0"/>
                <w:sz w:val="22"/>
                <w:szCs w:val="22"/>
                <w:highlight w:val="cyan"/>
              </w:rPr>
            </w:pPr>
          </w:p>
        </w:tc>
      </w:tr>
      <w:tr w:rsidR="000353C4" w:rsidRPr="00DB6262" w14:paraId="28FE3235" w14:textId="77777777" w:rsidTr="0079582F">
        <w:trPr>
          <w:trHeight w:val="259"/>
        </w:trPr>
        <w:tc>
          <w:tcPr>
            <w:tcW w:w="1619" w:type="dxa"/>
          </w:tcPr>
          <w:p w14:paraId="7C1B66DE"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42465B3E" w14:textId="77777777" w:rsidR="000353C4" w:rsidRPr="00DB6262" w:rsidRDefault="000353C4" w:rsidP="0079582F">
            <w:pPr>
              <w:ind w:right="-2"/>
              <w:jc w:val="both"/>
              <w:rPr>
                <w:i w:val="0"/>
                <w:sz w:val="16"/>
                <w:szCs w:val="16"/>
                <w:highlight w:val="cyan"/>
              </w:rPr>
            </w:pPr>
          </w:p>
        </w:tc>
        <w:tc>
          <w:tcPr>
            <w:tcW w:w="711" w:type="dxa"/>
          </w:tcPr>
          <w:p w14:paraId="20273876" w14:textId="77777777" w:rsidR="000353C4" w:rsidRPr="00DB6262" w:rsidRDefault="000353C4" w:rsidP="0079582F">
            <w:pPr>
              <w:ind w:right="-2"/>
              <w:jc w:val="both"/>
              <w:rPr>
                <w:i w:val="0"/>
                <w:sz w:val="16"/>
                <w:szCs w:val="16"/>
                <w:highlight w:val="cyan"/>
              </w:rPr>
            </w:pPr>
          </w:p>
        </w:tc>
        <w:tc>
          <w:tcPr>
            <w:tcW w:w="1560" w:type="dxa"/>
          </w:tcPr>
          <w:p w14:paraId="1BADBFAA"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739EAA75" w14:textId="77777777" w:rsidR="000353C4" w:rsidRPr="00DB6262" w:rsidRDefault="000353C4" w:rsidP="0079582F">
            <w:pPr>
              <w:ind w:right="-2"/>
              <w:jc w:val="both"/>
              <w:rPr>
                <w:i w:val="0"/>
                <w:sz w:val="16"/>
                <w:szCs w:val="16"/>
                <w:highlight w:val="cyan"/>
              </w:rPr>
            </w:pPr>
          </w:p>
        </w:tc>
      </w:tr>
      <w:tr w:rsidR="000353C4" w:rsidRPr="00DB6262" w14:paraId="1DE2F16B" w14:textId="77777777" w:rsidTr="0079582F">
        <w:trPr>
          <w:trHeight w:val="346"/>
        </w:trPr>
        <w:tc>
          <w:tcPr>
            <w:tcW w:w="1619" w:type="dxa"/>
          </w:tcPr>
          <w:p w14:paraId="3AD8DDB7" w14:textId="77777777" w:rsidR="000353C4" w:rsidRPr="00DB6262" w:rsidRDefault="000353C4" w:rsidP="0079582F">
            <w:pPr>
              <w:ind w:right="-2"/>
              <w:jc w:val="both"/>
              <w:rPr>
                <w:i w:val="0"/>
                <w:sz w:val="22"/>
                <w:szCs w:val="22"/>
                <w:highlight w:val="cyan"/>
              </w:rPr>
            </w:pPr>
          </w:p>
        </w:tc>
        <w:tc>
          <w:tcPr>
            <w:tcW w:w="1780" w:type="dxa"/>
          </w:tcPr>
          <w:p w14:paraId="2CBE93BE" w14:textId="77777777" w:rsidR="000353C4" w:rsidRPr="00DB6262" w:rsidRDefault="000353C4" w:rsidP="0079582F">
            <w:pPr>
              <w:ind w:right="-2"/>
              <w:jc w:val="both"/>
              <w:rPr>
                <w:i w:val="0"/>
                <w:sz w:val="22"/>
                <w:szCs w:val="22"/>
                <w:highlight w:val="cyan"/>
              </w:rPr>
            </w:pPr>
          </w:p>
        </w:tc>
        <w:tc>
          <w:tcPr>
            <w:tcW w:w="711" w:type="dxa"/>
          </w:tcPr>
          <w:p w14:paraId="2636A6D5" w14:textId="77777777" w:rsidR="000353C4" w:rsidRPr="00DB6262" w:rsidRDefault="000353C4" w:rsidP="0079582F">
            <w:pPr>
              <w:ind w:right="-2"/>
              <w:jc w:val="both"/>
              <w:rPr>
                <w:i w:val="0"/>
                <w:sz w:val="22"/>
                <w:szCs w:val="22"/>
                <w:highlight w:val="cyan"/>
              </w:rPr>
            </w:pPr>
          </w:p>
        </w:tc>
        <w:tc>
          <w:tcPr>
            <w:tcW w:w="1560" w:type="dxa"/>
          </w:tcPr>
          <w:p w14:paraId="19AB05CF"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510A942A" w14:textId="77777777" w:rsidR="000353C4" w:rsidRPr="00DB6262" w:rsidRDefault="000353C4" w:rsidP="0079582F">
            <w:pPr>
              <w:ind w:right="-2"/>
              <w:jc w:val="both"/>
              <w:rPr>
                <w:i w:val="0"/>
                <w:sz w:val="22"/>
                <w:szCs w:val="22"/>
              </w:rPr>
            </w:pPr>
          </w:p>
        </w:tc>
      </w:tr>
    </w:tbl>
    <w:p w14:paraId="26544767" w14:textId="77777777" w:rsidR="00035B2B" w:rsidRDefault="00035B2B" w:rsidP="0050783A">
      <w:pPr>
        <w:pStyle w:val="Glava"/>
        <w:tabs>
          <w:tab w:val="clear" w:pos="9072"/>
          <w:tab w:val="left" w:pos="708"/>
        </w:tabs>
        <w:jc w:val="both"/>
        <w:rPr>
          <w:i w:val="0"/>
          <w:sz w:val="22"/>
          <w:szCs w:val="22"/>
        </w:rPr>
      </w:pPr>
    </w:p>
    <w:p w14:paraId="0A43F05F" w14:textId="77777777" w:rsidR="00035B2B" w:rsidRDefault="00035B2B" w:rsidP="0050783A">
      <w:pPr>
        <w:pStyle w:val="Glava"/>
        <w:tabs>
          <w:tab w:val="clear" w:pos="9072"/>
          <w:tab w:val="left" w:pos="708"/>
        </w:tabs>
        <w:jc w:val="both"/>
        <w:rPr>
          <w:i w:val="0"/>
          <w:sz w:val="22"/>
          <w:szCs w:val="22"/>
        </w:rPr>
      </w:pPr>
    </w:p>
    <w:p w14:paraId="6B691798" w14:textId="77777777" w:rsidR="00035B2B" w:rsidRDefault="00035B2B" w:rsidP="0050783A">
      <w:pPr>
        <w:pStyle w:val="Glava"/>
        <w:tabs>
          <w:tab w:val="clear" w:pos="9072"/>
          <w:tab w:val="left" w:pos="708"/>
        </w:tabs>
        <w:jc w:val="both"/>
        <w:rPr>
          <w:i w:val="0"/>
          <w:sz w:val="22"/>
          <w:szCs w:val="22"/>
        </w:rPr>
      </w:pPr>
    </w:p>
    <w:p w14:paraId="39BB0D11" w14:textId="77777777" w:rsidR="00035B2B" w:rsidRDefault="00035B2B" w:rsidP="0050783A">
      <w:pPr>
        <w:pStyle w:val="Glava"/>
        <w:tabs>
          <w:tab w:val="clear" w:pos="9072"/>
          <w:tab w:val="left" w:pos="708"/>
        </w:tabs>
        <w:jc w:val="both"/>
        <w:rPr>
          <w:i w:val="0"/>
          <w:sz w:val="22"/>
          <w:szCs w:val="22"/>
        </w:rPr>
      </w:pPr>
    </w:p>
    <w:p w14:paraId="57F11FEA" w14:textId="77777777" w:rsidR="00035B2B" w:rsidRDefault="00035B2B" w:rsidP="0050783A">
      <w:pPr>
        <w:pStyle w:val="Glava"/>
        <w:tabs>
          <w:tab w:val="clear" w:pos="9072"/>
          <w:tab w:val="left" w:pos="708"/>
        </w:tabs>
        <w:jc w:val="both"/>
        <w:rPr>
          <w:i w:val="0"/>
          <w:sz w:val="22"/>
          <w:szCs w:val="22"/>
        </w:rPr>
      </w:pPr>
    </w:p>
    <w:p w14:paraId="58622C92" w14:textId="77777777" w:rsidR="00035B2B" w:rsidRDefault="00035B2B" w:rsidP="0050783A">
      <w:pPr>
        <w:pStyle w:val="Glava"/>
        <w:tabs>
          <w:tab w:val="clear" w:pos="9072"/>
          <w:tab w:val="left" w:pos="708"/>
        </w:tabs>
        <w:jc w:val="both"/>
        <w:rPr>
          <w:i w:val="0"/>
          <w:sz w:val="22"/>
          <w:szCs w:val="22"/>
        </w:rPr>
      </w:pPr>
    </w:p>
    <w:p w14:paraId="4954D1B4" w14:textId="77777777" w:rsidR="000353C4" w:rsidRDefault="000353C4">
      <w:pPr>
        <w:rPr>
          <w:i w:val="0"/>
          <w:sz w:val="22"/>
          <w:szCs w:val="22"/>
        </w:rPr>
      </w:pPr>
      <w:r>
        <w:rPr>
          <w:i w:val="0"/>
          <w:sz w:val="22"/>
          <w:szCs w:val="22"/>
        </w:rPr>
        <w:br w:type="page"/>
      </w:r>
    </w:p>
    <w:p w14:paraId="55FDB91C" w14:textId="77777777" w:rsidR="00035B2B" w:rsidRDefault="00AF423B" w:rsidP="0050783A">
      <w:pPr>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w:t>
      </w:r>
    </w:p>
    <w:p w14:paraId="01B35565" w14:textId="77777777" w:rsidR="00035B2B" w:rsidRDefault="00035B2B" w:rsidP="006048E0">
      <w:pPr>
        <w:rPr>
          <w:i w:val="0"/>
          <w:sz w:val="22"/>
          <w:szCs w:val="22"/>
        </w:rPr>
      </w:pPr>
    </w:p>
    <w:p w14:paraId="57DFBE95"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1B0BE3D0" w14:textId="77777777" w:rsidTr="00F97D94">
        <w:tc>
          <w:tcPr>
            <w:tcW w:w="2399" w:type="dxa"/>
            <w:vMerge w:val="restart"/>
          </w:tcPr>
          <w:p w14:paraId="3D9F517E"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240626D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7EBE7104" w14:textId="77777777" w:rsidTr="00F97D94">
        <w:tc>
          <w:tcPr>
            <w:tcW w:w="2399" w:type="dxa"/>
            <w:vMerge/>
          </w:tcPr>
          <w:p w14:paraId="322F6BC5"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604629CC"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1F077EF3" w14:textId="77777777" w:rsidTr="00F97D94">
        <w:tc>
          <w:tcPr>
            <w:tcW w:w="2399" w:type="dxa"/>
            <w:vMerge/>
          </w:tcPr>
          <w:p w14:paraId="6B029498"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5D0B8C05" w14:textId="77777777" w:rsidR="00F97D94" w:rsidRPr="00DB6262" w:rsidRDefault="00F97D94" w:rsidP="00B873AD">
            <w:pPr>
              <w:pStyle w:val="Glava"/>
              <w:tabs>
                <w:tab w:val="clear" w:pos="4536"/>
                <w:tab w:val="clear" w:pos="9072"/>
              </w:tabs>
              <w:ind w:right="-2"/>
              <w:jc w:val="both"/>
              <w:rPr>
                <w:i w:val="0"/>
                <w:sz w:val="22"/>
                <w:szCs w:val="22"/>
              </w:rPr>
            </w:pPr>
          </w:p>
        </w:tc>
      </w:tr>
    </w:tbl>
    <w:p w14:paraId="7D9DEFAA" w14:textId="77777777" w:rsidR="00F97D94" w:rsidRPr="00DB6262" w:rsidRDefault="00F97D94" w:rsidP="00F97D94">
      <w:pPr>
        <w:pStyle w:val="Glava"/>
        <w:tabs>
          <w:tab w:val="clear" w:pos="4536"/>
          <w:tab w:val="clear" w:pos="9072"/>
        </w:tabs>
        <w:jc w:val="both"/>
        <w:rPr>
          <w:i w:val="0"/>
          <w:sz w:val="22"/>
          <w:szCs w:val="22"/>
        </w:rPr>
      </w:pPr>
    </w:p>
    <w:p w14:paraId="2F004039" w14:textId="77777777" w:rsidR="00F97D94" w:rsidRPr="00DB6262" w:rsidRDefault="00F97D94" w:rsidP="00F97D94">
      <w:pPr>
        <w:pStyle w:val="Glava"/>
        <w:tabs>
          <w:tab w:val="clear" w:pos="4536"/>
          <w:tab w:val="clear" w:pos="9072"/>
        </w:tabs>
        <w:jc w:val="both"/>
        <w:rPr>
          <w:i w:val="0"/>
          <w:sz w:val="22"/>
          <w:szCs w:val="22"/>
        </w:rPr>
      </w:pPr>
    </w:p>
    <w:p w14:paraId="37ACA11A"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74AD267A" w14:textId="77777777" w:rsidR="00F97D94" w:rsidRPr="006048E0" w:rsidRDefault="00F97D94" w:rsidP="006048E0">
      <w:pPr>
        <w:pStyle w:val="Glava"/>
        <w:tabs>
          <w:tab w:val="clear" w:pos="4536"/>
          <w:tab w:val="clear" w:pos="9072"/>
        </w:tabs>
        <w:rPr>
          <w:b/>
          <w:i w:val="0"/>
          <w:sz w:val="22"/>
          <w:szCs w:val="22"/>
        </w:rPr>
      </w:pPr>
    </w:p>
    <w:p w14:paraId="31AA13D4" w14:textId="77777777" w:rsidR="00F97D94" w:rsidRPr="006048E0" w:rsidRDefault="00F97D94" w:rsidP="006048E0">
      <w:pPr>
        <w:pStyle w:val="Glava"/>
        <w:tabs>
          <w:tab w:val="clear" w:pos="4536"/>
          <w:tab w:val="clear" w:pos="9072"/>
        </w:tabs>
        <w:rPr>
          <w:b/>
          <w:i w:val="0"/>
          <w:sz w:val="22"/>
          <w:szCs w:val="22"/>
        </w:rPr>
      </w:pPr>
    </w:p>
    <w:p w14:paraId="64C76915" w14:textId="389BD40C" w:rsidR="00F97D94" w:rsidRPr="00DB6262" w:rsidRDefault="00F97D94" w:rsidP="00F97D94">
      <w:pPr>
        <w:pStyle w:val="Glava"/>
        <w:tabs>
          <w:tab w:val="clear" w:pos="4536"/>
          <w:tab w:val="clear" w:pos="9072"/>
        </w:tabs>
        <w:jc w:val="both"/>
        <w:rPr>
          <w:i w:val="0"/>
          <w:sz w:val="22"/>
          <w:szCs w:val="22"/>
        </w:rPr>
      </w:pPr>
      <w:r w:rsidRPr="00957EC8">
        <w:rPr>
          <w:i w:val="0"/>
          <w:sz w:val="22"/>
          <w:szCs w:val="22"/>
        </w:rPr>
        <w:t xml:space="preserve">Kot podizvajalec ponudnika___________________________________________________________ </w:t>
      </w:r>
      <w:r w:rsidRPr="00957EC8">
        <w:rPr>
          <w:sz w:val="22"/>
          <w:szCs w:val="22"/>
        </w:rPr>
        <w:t xml:space="preserve">(naziv in sedež gospodarskega subjekta, ki v prijavi nominira podizvajalca) </w:t>
      </w:r>
      <w:r w:rsidRPr="00957EC8">
        <w:rPr>
          <w:i w:val="0"/>
          <w:sz w:val="22"/>
          <w:szCs w:val="22"/>
        </w:rPr>
        <w:t>izrecno zahtevamo, da za javno naročilo »</w:t>
      </w:r>
      <w:r w:rsidRPr="00957EC8">
        <w:rPr>
          <w:b/>
          <w:i w:val="0"/>
          <w:sz w:val="22"/>
          <w:szCs w:val="22"/>
        </w:rPr>
        <w:t xml:space="preserve">Izvajanje storitev okolju prijaznega čiščenja v </w:t>
      </w:r>
      <w:r w:rsidR="009C2969" w:rsidRPr="00957EC8">
        <w:rPr>
          <w:b/>
          <w:i w:val="0"/>
          <w:sz w:val="22"/>
          <w:szCs w:val="22"/>
        </w:rPr>
        <w:t>Javnem zavodu Mladi zmaji</w:t>
      </w:r>
      <w:r w:rsidRPr="00957EC8">
        <w:rPr>
          <w:b/>
          <w:i w:val="0"/>
          <w:sz w:val="22"/>
          <w:szCs w:val="22"/>
        </w:rPr>
        <w:t xml:space="preserve">  </w:t>
      </w:r>
      <w:r w:rsidRPr="00957EC8">
        <w:rPr>
          <w:b/>
          <w:i w:val="0"/>
          <w:color w:val="000000" w:themeColor="text1"/>
          <w:sz w:val="22"/>
          <w:szCs w:val="22"/>
        </w:rPr>
        <w:t xml:space="preserve">za obdobje </w:t>
      </w:r>
      <w:r w:rsidR="009C2969" w:rsidRPr="00957EC8">
        <w:rPr>
          <w:b/>
          <w:i w:val="0"/>
          <w:color w:val="000000" w:themeColor="text1"/>
          <w:sz w:val="22"/>
          <w:szCs w:val="22"/>
        </w:rPr>
        <w:t>dveh</w:t>
      </w:r>
      <w:r w:rsidRPr="00957EC8">
        <w:rPr>
          <w:b/>
          <w:i w:val="0"/>
          <w:color w:val="000000" w:themeColor="text1"/>
          <w:sz w:val="22"/>
          <w:szCs w:val="22"/>
        </w:rPr>
        <w:t xml:space="preserve"> let</w:t>
      </w:r>
      <w:r w:rsidRPr="00957EC8">
        <w:rPr>
          <w:i w:val="0"/>
          <w:sz w:val="22"/>
          <w:szCs w:val="22"/>
        </w:rPr>
        <w:t>« naročnik za opravljena dela, ki smo jih izvedli v zvezi s predmetnim javnim naročilom, izvede neposredna plačila, ob predhodni potrditvi računa s strani izvajalca, na naš transakcijski račun.</w:t>
      </w:r>
    </w:p>
    <w:p w14:paraId="511725E4" w14:textId="77777777" w:rsidR="00F97D94" w:rsidRPr="00DB6262" w:rsidRDefault="00F97D94" w:rsidP="00F97D94">
      <w:pPr>
        <w:pStyle w:val="Glava"/>
        <w:tabs>
          <w:tab w:val="clear" w:pos="4536"/>
          <w:tab w:val="clear" w:pos="9072"/>
        </w:tabs>
        <w:jc w:val="both"/>
        <w:rPr>
          <w:i w:val="0"/>
          <w:sz w:val="22"/>
          <w:szCs w:val="22"/>
        </w:rPr>
      </w:pPr>
    </w:p>
    <w:p w14:paraId="00157ED0" w14:textId="77777777" w:rsidR="00F97D94" w:rsidRPr="00DB6262" w:rsidRDefault="00F97D94" w:rsidP="00F97D94">
      <w:pPr>
        <w:pStyle w:val="Glava"/>
        <w:tabs>
          <w:tab w:val="clear" w:pos="4536"/>
          <w:tab w:val="clear" w:pos="9072"/>
        </w:tabs>
        <w:jc w:val="both"/>
        <w:rPr>
          <w:i w:val="0"/>
          <w:sz w:val="22"/>
          <w:szCs w:val="22"/>
        </w:rPr>
      </w:pPr>
    </w:p>
    <w:p w14:paraId="53AEA304" w14:textId="77777777" w:rsidR="00F97D94" w:rsidRPr="00DB6262" w:rsidRDefault="00F97D94" w:rsidP="00F97D94">
      <w:pPr>
        <w:pStyle w:val="Glava"/>
        <w:tabs>
          <w:tab w:val="clear" w:pos="4536"/>
          <w:tab w:val="clear" w:pos="9072"/>
        </w:tabs>
        <w:jc w:val="both"/>
        <w:rPr>
          <w:i w:val="0"/>
          <w:sz w:val="22"/>
          <w:szCs w:val="22"/>
        </w:rPr>
      </w:pPr>
    </w:p>
    <w:p w14:paraId="6DB0A5CC" w14:textId="77777777" w:rsidR="00F97D94" w:rsidRPr="00DB6262" w:rsidRDefault="00F97D94" w:rsidP="00F97D94">
      <w:pPr>
        <w:pStyle w:val="Glava"/>
        <w:tabs>
          <w:tab w:val="clear" w:pos="4536"/>
          <w:tab w:val="clear" w:pos="9072"/>
        </w:tabs>
        <w:jc w:val="both"/>
        <w:rPr>
          <w:i w:val="0"/>
          <w:sz w:val="22"/>
          <w:szCs w:val="22"/>
        </w:rPr>
      </w:pPr>
    </w:p>
    <w:p w14:paraId="2CD56651"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1C2F7C9" w14:textId="77777777" w:rsidR="0079582F" w:rsidRPr="0079582F" w:rsidRDefault="0079582F" w:rsidP="0079582F">
      <w:pPr>
        <w:jc w:val="both"/>
        <w:rPr>
          <w:i w:val="0"/>
          <w:sz w:val="22"/>
          <w:szCs w:val="22"/>
        </w:rPr>
      </w:pPr>
    </w:p>
    <w:p w14:paraId="7FA8A2FF" w14:textId="77777777" w:rsidR="0079582F" w:rsidRPr="0079582F" w:rsidRDefault="0079582F" w:rsidP="0079582F">
      <w:pPr>
        <w:jc w:val="both"/>
        <w:rPr>
          <w:i w:val="0"/>
          <w:sz w:val="22"/>
          <w:szCs w:val="22"/>
        </w:rPr>
      </w:pPr>
    </w:p>
    <w:p w14:paraId="03820DB2" w14:textId="77777777" w:rsidR="0079582F" w:rsidRPr="0079582F" w:rsidRDefault="0079582F" w:rsidP="0079582F">
      <w:pPr>
        <w:jc w:val="both"/>
        <w:rPr>
          <w:i w:val="0"/>
          <w:sz w:val="22"/>
          <w:szCs w:val="22"/>
        </w:rPr>
      </w:pPr>
    </w:p>
    <w:p w14:paraId="2F541F49" w14:textId="77777777" w:rsidR="0079582F" w:rsidRPr="0079582F" w:rsidRDefault="0079582F" w:rsidP="0079582F">
      <w:pPr>
        <w:jc w:val="both"/>
        <w:rPr>
          <w:i w:val="0"/>
          <w:sz w:val="22"/>
          <w:szCs w:val="22"/>
        </w:rPr>
      </w:pPr>
    </w:p>
    <w:p w14:paraId="49410125"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5DD5C92C" w14:textId="77777777" w:rsidR="0079582F" w:rsidRPr="0079582F" w:rsidRDefault="0079582F" w:rsidP="0079582F">
      <w:pPr>
        <w:autoSpaceDE w:val="0"/>
        <w:autoSpaceDN w:val="0"/>
        <w:adjustRightInd w:val="0"/>
        <w:rPr>
          <w:i w:val="0"/>
          <w:sz w:val="22"/>
          <w:szCs w:val="22"/>
        </w:rPr>
      </w:pPr>
    </w:p>
    <w:p w14:paraId="6D9389ED"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501F4D58"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5BE719BC"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BD3294C" w14:textId="77777777" w:rsidR="0079582F" w:rsidRPr="0079582F" w:rsidRDefault="0079582F" w:rsidP="0079582F">
      <w:pPr>
        <w:jc w:val="both"/>
        <w:rPr>
          <w:i w:val="0"/>
          <w:sz w:val="22"/>
          <w:szCs w:val="22"/>
        </w:rPr>
      </w:pPr>
    </w:p>
    <w:p w14:paraId="7EE426F1"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5BF58D7B" w14:textId="77777777" w:rsidTr="0079582F">
        <w:trPr>
          <w:trHeight w:val="346"/>
        </w:trPr>
        <w:tc>
          <w:tcPr>
            <w:tcW w:w="1619" w:type="dxa"/>
          </w:tcPr>
          <w:p w14:paraId="11B6DFB1"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2FB051C2" w14:textId="77777777" w:rsidR="0079582F" w:rsidRPr="0079582F" w:rsidRDefault="0079582F" w:rsidP="0079582F">
            <w:pPr>
              <w:ind w:right="-2"/>
              <w:jc w:val="both"/>
              <w:rPr>
                <w:i w:val="0"/>
                <w:sz w:val="22"/>
                <w:szCs w:val="22"/>
                <w:highlight w:val="cyan"/>
              </w:rPr>
            </w:pPr>
          </w:p>
        </w:tc>
        <w:tc>
          <w:tcPr>
            <w:tcW w:w="711" w:type="dxa"/>
          </w:tcPr>
          <w:p w14:paraId="1A3D4BC2" w14:textId="77777777" w:rsidR="0079582F" w:rsidRPr="0079582F" w:rsidRDefault="0079582F" w:rsidP="0079582F">
            <w:pPr>
              <w:ind w:right="-2"/>
              <w:jc w:val="both"/>
              <w:rPr>
                <w:i w:val="0"/>
                <w:sz w:val="22"/>
                <w:szCs w:val="22"/>
                <w:highlight w:val="cyan"/>
              </w:rPr>
            </w:pPr>
          </w:p>
        </w:tc>
        <w:tc>
          <w:tcPr>
            <w:tcW w:w="1560" w:type="dxa"/>
          </w:tcPr>
          <w:p w14:paraId="3C900182"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7B969C42" w14:textId="77777777" w:rsidR="0079582F" w:rsidRPr="0079582F" w:rsidRDefault="0079582F" w:rsidP="0079582F">
            <w:pPr>
              <w:ind w:right="-2"/>
              <w:jc w:val="both"/>
              <w:rPr>
                <w:i w:val="0"/>
                <w:sz w:val="22"/>
                <w:szCs w:val="22"/>
                <w:highlight w:val="cyan"/>
              </w:rPr>
            </w:pPr>
          </w:p>
        </w:tc>
      </w:tr>
      <w:tr w:rsidR="0079582F" w:rsidRPr="0079582F" w14:paraId="3BF31A3C" w14:textId="77777777" w:rsidTr="0079582F">
        <w:trPr>
          <w:trHeight w:val="259"/>
        </w:trPr>
        <w:tc>
          <w:tcPr>
            <w:tcW w:w="1619" w:type="dxa"/>
          </w:tcPr>
          <w:p w14:paraId="76418B1C"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4B82B2CC" w14:textId="77777777" w:rsidR="0079582F" w:rsidRPr="0079582F" w:rsidRDefault="0079582F" w:rsidP="0079582F">
            <w:pPr>
              <w:ind w:right="-2"/>
              <w:jc w:val="both"/>
              <w:rPr>
                <w:i w:val="0"/>
                <w:sz w:val="16"/>
                <w:szCs w:val="16"/>
                <w:highlight w:val="cyan"/>
              </w:rPr>
            </w:pPr>
          </w:p>
        </w:tc>
        <w:tc>
          <w:tcPr>
            <w:tcW w:w="711" w:type="dxa"/>
          </w:tcPr>
          <w:p w14:paraId="70121F3D" w14:textId="77777777" w:rsidR="0079582F" w:rsidRPr="0079582F" w:rsidRDefault="0079582F" w:rsidP="0079582F">
            <w:pPr>
              <w:ind w:right="-2"/>
              <w:jc w:val="both"/>
              <w:rPr>
                <w:i w:val="0"/>
                <w:sz w:val="16"/>
                <w:szCs w:val="16"/>
                <w:highlight w:val="cyan"/>
              </w:rPr>
            </w:pPr>
          </w:p>
        </w:tc>
        <w:tc>
          <w:tcPr>
            <w:tcW w:w="1560" w:type="dxa"/>
          </w:tcPr>
          <w:p w14:paraId="02454CEB"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37A47A42" w14:textId="77777777" w:rsidR="0079582F" w:rsidRPr="0079582F" w:rsidRDefault="0079582F" w:rsidP="0079582F">
            <w:pPr>
              <w:ind w:right="-2"/>
              <w:jc w:val="both"/>
              <w:rPr>
                <w:i w:val="0"/>
                <w:sz w:val="16"/>
                <w:szCs w:val="16"/>
                <w:highlight w:val="cyan"/>
              </w:rPr>
            </w:pPr>
          </w:p>
        </w:tc>
      </w:tr>
      <w:tr w:rsidR="0079582F" w:rsidRPr="0079582F" w14:paraId="7131459A" w14:textId="77777777" w:rsidTr="0079582F">
        <w:trPr>
          <w:trHeight w:val="346"/>
        </w:trPr>
        <w:tc>
          <w:tcPr>
            <w:tcW w:w="1619" w:type="dxa"/>
          </w:tcPr>
          <w:p w14:paraId="78423B9F" w14:textId="77777777" w:rsidR="0079582F" w:rsidRPr="0079582F" w:rsidRDefault="0079582F" w:rsidP="0079582F">
            <w:pPr>
              <w:ind w:right="-2"/>
              <w:jc w:val="both"/>
              <w:rPr>
                <w:i w:val="0"/>
                <w:sz w:val="22"/>
                <w:szCs w:val="22"/>
                <w:highlight w:val="cyan"/>
              </w:rPr>
            </w:pPr>
          </w:p>
        </w:tc>
        <w:tc>
          <w:tcPr>
            <w:tcW w:w="1780" w:type="dxa"/>
          </w:tcPr>
          <w:p w14:paraId="1FF63C13" w14:textId="77777777" w:rsidR="0079582F" w:rsidRPr="0079582F" w:rsidRDefault="0079582F" w:rsidP="0079582F">
            <w:pPr>
              <w:ind w:right="-2"/>
              <w:jc w:val="both"/>
              <w:rPr>
                <w:i w:val="0"/>
                <w:sz w:val="22"/>
                <w:szCs w:val="22"/>
                <w:highlight w:val="cyan"/>
              </w:rPr>
            </w:pPr>
          </w:p>
        </w:tc>
        <w:tc>
          <w:tcPr>
            <w:tcW w:w="711" w:type="dxa"/>
          </w:tcPr>
          <w:p w14:paraId="446B5B60" w14:textId="77777777" w:rsidR="0079582F" w:rsidRPr="0079582F" w:rsidRDefault="0079582F" w:rsidP="0079582F">
            <w:pPr>
              <w:ind w:right="-2"/>
              <w:jc w:val="both"/>
              <w:rPr>
                <w:i w:val="0"/>
                <w:sz w:val="22"/>
                <w:szCs w:val="22"/>
                <w:highlight w:val="cyan"/>
              </w:rPr>
            </w:pPr>
          </w:p>
        </w:tc>
        <w:tc>
          <w:tcPr>
            <w:tcW w:w="1560" w:type="dxa"/>
          </w:tcPr>
          <w:p w14:paraId="659D4DBC"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5EBC19A9" w14:textId="77777777" w:rsidR="0079582F" w:rsidRPr="0079582F" w:rsidRDefault="0079582F" w:rsidP="0079582F">
            <w:pPr>
              <w:ind w:right="-2"/>
              <w:jc w:val="both"/>
              <w:rPr>
                <w:i w:val="0"/>
                <w:sz w:val="22"/>
                <w:szCs w:val="22"/>
              </w:rPr>
            </w:pPr>
          </w:p>
        </w:tc>
      </w:tr>
    </w:tbl>
    <w:p w14:paraId="0A4823A7" w14:textId="77777777" w:rsidR="0079582F" w:rsidRPr="0079582F" w:rsidRDefault="0079582F" w:rsidP="0079582F">
      <w:pPr>
        <w:jc w:val="both"/>
        <w:rPr>
          <w:i w:val="0"/>
          <w:sz w:val="22"/>
          <w:szCs w:val="22"/>
        </w:rPr>
      </w:pPr>
    </w:p>
    <w:p w14:paraId="0C8C7724" w14:textId="77777777" w:rsidR="0079582F" w:rsidRPr="0079582F" w:rsidRDefault="0079582F" w:rsidP="0079582F">
      <w:pPr>
        <w:jc w:val="both"/>
        <w:rPr>
          <w:i w:val="0"/>
          <w:sz w:val="22"/>
          <w:szCs w:val="22"/>
        </w:rPr>
      </w:pPr>
    </w:p>
    <w:p w14:paraId="03C35FC5" w14:textId="77777777" w:rsidR="0079582F" w:rsidRPr="0079582F" w:rsidRDefault="0079582F" w:rsidP="0079582F">
      <w:pPr>
        <w:jc w:val="both"/>
        <w:rPr>
          <w:i w:val="0"/>
          <w:sz w:val="22"/>
          <w:szCs w:val="22"/>
        </w:rPr>
      </w:pPr>
    </w:p>
    <w:p w14:paraId="793DCB2D" w14:textId="77777777" w:rsidR="0079582F" w:rsidRPr="0079582F" w:rsidRDefault="0079582F" w:rsidP="0079582F">
      <w:pPr>
        <w:jc w:val="both"/>
        <w:rPr>
          <w:i w:val="0"/>
          <w:sz w:val="22"/>
          <w:szCs w:val="22"/>
        </w:rPr>
      </w:pPr>
    </w:p>
    <w:p w14:paraId="52A8698B" w14:textId="77777777" w:rsidR="0079582F" w:rsidRPr="0079582F" w:rsidRDefault="0079582F" w:rsidP="0079582F">
      <w:pPr>
        <w:jc w:val="both"/>
        <w:rPr>
          <w:i w:val="0"/>
          <w:sz w:val="22"/>
          <w:szCs w:val="22"/>
        </w:rPr>
      </w:pPr>
    </w:p>
    <w:p w14:paraId="21E5DE6D" w14:textId="77777777" w:rsidR="0079582F" w:rsidRDefault="0079582F" w:rsidP="0079582F">
      <w:pPr>
        <w:jc w:val="both"/>
        <w:rPr>
          <w:i w:val="0"/>
          <w:sz w:val="22"/>
          <w:szCs w:val="22"/>
        </w:rPr>
      </w:pPr>
    </w:p>
    <w:p w14:paraId="0A92C8C7" w14:textId="77777777" w:rsidR="00F97D94" w:rsidRDefault="00F97D94" w:rsidP="0079582F">
      <w:pPr>
        <w:jc w:val="both"/>
        <w:rPr>
          <w:i w:val="0"/>
          <w:sz w:val="22"/>
          <w:szCs w:val="22"/>
        </w:rPr>
      </w:pPr>
    </w:p>
    <w:p w14:paraId="3C2D3137" w14:textId="77777777" w:rsidR="00F97D94" w:rsidRPr="0079582F" w:rsidRDefault="00F97D94" w:rsidP="0079582F">
      <w:pPr>
        <w:jc w:val="both"/>
        <w:rPr>
          <w:i w:val="0"/>
          <w:sz w:val="22"/>
          <w:szCs w:val="22"/>
        </w:rPr>
      </w:pPr>
    </w:p>
    <w:p w14:paraId="2CC5EA4A" w14:textId="77777777" w:rsidR="0079582F" w:rsidRPr="00F97D94" w:rsidRDefault="0079582F" w:rsidP="0079582F">
      <w:pPr>
        <w:jc w:val="both"/>
        <w:rPr>
          <w:i w:val="0"/>
          <w:sz w:val="20"/>
        </w:rPr>
      </w:pPr>
      <w:r w:rsidRPr="00F97D94">
        <w:rPr>
          <w:i w:val="0"/>
          <w:sz w:val="20"/>
        </w:rPr>
        <w:t>NAVODILO:</w:t>
      </w:r>
    </w:p>
    <w:p w14:paraId="3FB9F485"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5BE671C6"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32A7A281" w14:textId="77777777" w:rsidR="00035B2B" w:rsidRDefault="00035B2B" w:rsidP="0050783A">
      <w:pPr>
        <w:jc w:val="both"/>
        <w:rPr>
          <w:i w:val="0"/>
          <w:sz w:val="22"/>
          <w:szCs w:val="22"/>
        </w:rPr>
      </w:pPr>
    </w:p>
    <w:p w14:paraId="64120614" w14:textId="77777777" w:rsidR="0079582F" w:rsidRDefault="0079582F">
      <w:pPr>
        <w:rPr>
          <w:i w:val="0"/>
          <w:sz w:val="22"/>
          <w:szCs w:val="22"/>
        </w:rPr>
      </w:pPr>
      <w:r>
        <w:rPr>
          <w:i w:val="0"/>
          <w:sz w:val="22"/>
          <w:szCs w:val="22"/>
        </w:rPr>
        <w:br w:type="page"/>
      </w:r>
    </w:p>
    <w:p w14:paraId="22801797"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 xml:space="preserve">PRILOGA </w:t>
      </w:r>
      <w:r w:rsidR="00104CD9">
        <w:rPr>
          <w:b/>
          <w:i w:val="0"/>
          <w:sz w:val="22"/>
          <w:szCs w:val="22"/>
        </w:rPr>
        <w:t>8</w:t>
      </w:r>
    </w:p>
    <w:p w14:paraId="2715CC08" w14:textId="77777777" w:rsidR="00035B2B" w:rsidRDefault="00035B2B" w:rsidP="0050783A">
      <w:pPr>
        <w:pStyle w:val="Glava"/>
        <w:tabs>
          <w:tab w:val="clear" w:pos="9072"/>
          <w:tab w:val="left" w:pos="708"/>
        </w:tabs>
        <w:jc w:val="both"/>
        <w:rPr>
          <w:i w:val="0"/>
          <w:sz w:val="22"/>
          <w:szCs w:val="22"/>
        </w:rPr>
      </w:pPr>
    </w:p>
    <w:p w14:paraId="0A411006" w14:textId="77777777" w:rsidR="00035B2B" w:rsidRDefault="00035B2B" w:rsidP="0050783A">
      <w:pPr>
        <w:pStyle w:val="Glava"/>
        <w:tabs>
          <w:tab w:val="clear" w:pos="9072"/>
          <w:tab w:val="left" w:pos="708"/>
        </w:tabs>
        <w:jc w:val="both"/>
        <w:rPr>
          <w:i w:val="0"/>
          <w:sz w:val="22"/>
          <w:szCs w:val="22"/>
        </w:rPr>
      </w:pPr>
    </w:p>
    <w:p w14:paraId="7D1063BC"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78CF0DEB" w14:textId="77777777" w:rsidR="00035B2B" w:rsidRPr="00F97D94" w:rsidRDefault="00035B2B" w:rsidP="00F97D94">
      <w:pPr>
        <w:pStyle w:val="Glava"/>
        <w:tabs>
          <w:tab w:val="clear" w:pos="9072"/>
          <w:tab w:val="left" w:pos="708"/>
        </w:tabs>
        <w:jc w:val="both"/>
        <w:rPr>
          <w:i w:val="0"/>
          <w:sz w:val="22"/>
          <w:szCs w:val="22"/>
        </w:rPr>
      </w:pPr>
    </w:p>
    <w:p w14:paraId="3A55DC7E"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0AF8ABD0" w14:textId="77777777" w:rsidR="00035B2B" w:rsidRDefault="00035B2B" w:rsidP="0050783A">
      <w:pPr>
        <w:pStyle w:val="Glava"/>
        <w:tabs>
          <w:tab w:val="clear" w:pos="9072"/>
          <w:tab w:val="left" w:pos="708"/>
        </w:tabs>
        <w:jc w:val="both"/>
        <w:rPr>
          <w:i w:val="0"/>
          <w:sz w:val="22"/>
          <w:szCs w:val="22"/>
        </w:rPr>
      </w:pPr>
    </w:p>
    <w:p w14:paraId="00E3FC78"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28BF1BA5" w14:textId="77777777" w:rsidTr="00F97D94">
        <w:trPr>
          <w:jc w:val="center"/>
        </w:trPr>
        <w:tc>
          <w:tcPr>
            <w:tcW w:w="1762" w:type="dxa"/>
            <w:hideMark/>
          </w:tcPr>
          <w:p w14:paraId="45593A05"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0B13B507"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0E147901"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4272DC54"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4B7B4880"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53992300" w14:textId="77777777" w:rsidR="00035B2B" w:rsidRDefault="00035B2B" w:rsidP="0050783A">
            <w:pPr>
              <w:pStyle w:val="Glava"/>
              <w:tabs>
                <w:tab w:val="clear" w:pos="9072"/>
                <w:tab w:val="left" w:pos="708"/>
              </w:tabs>
              <w:jc w:val="both"/>
              <w:rPr>
                <w:i w:val="0"/>
                <w:sz w:val="22"/>
                <w:szCs w:val="22"/>
              </w:rPr>
            </w:pPr>
          </w:p>
          <w:p w14:paraId="34E0A24C" w14:textId="77777777" w:rsidR="00035B2B" w:rsidRDefault="00035B2B" w:rsidP="0050783A">
            <w:pPr>
              <w:pStyle w:val="Glava"/>
              <w:tabs>
                <w:tab w:val="clear" w:pos="9072"/>
                <w:tab w:val="left" w:pos="708"/>
              </w:tabs>
              <w:jc w:val="both"/>
              <w:rPr>
                <w:i w:val="0"/>
                <w:sz w:val="22"/>
                <w:szCs w:val="22"/>
              </w:rPr>
            </w:pPr>
          </w:p>
        </w:tc>
      </w:tr>
      <w:tr w:rsidR="00035B2B" w14:paraId="5CB51433" w14:textId="77777777" w:rsidTr="00F97D94">
        <w:trPr>
          <w:jc w:val="center"/>
        </w:trPr>
        <w:tc>
          <w:tcPr>
            <w:tcW w:w="1762" w:type="dxa"/>
          </w:tcPr>
          <w:p w14:paraId="46946135" w14:textId="77777777" w:rsidR="00035B2B" w:rsidRDefault="00035B2B" w:rsidP="0050783A">
            <w:pPr>
              <w:pStyle w:val="Glava"/>
              <w:tabs>
                <w:tab w:val="clear" w:pos="9072"/>
                <w:tab w:val="left" w:pos="708"/>
              </w:tabs>
              <w:jc w:val="both"/>
              <w:rPr>
                <w:i w:val="0"/>
                <w:sz w:val="22"/>
                <w:szCs w:val="22"/>
              </w:rPr>
            </w:pPr>
          </w:p>
        </w:tc>
        <w:tc>
          <w:tcPr>
            <w:tcW w:w="5940" w:type="dxa"/>
          </w:tcPr>
          <w:p w14:paraId="4562070B" w14:textId="77777777" w:rsidR="00035B2B" w:rsidRDefault="00035B2B" w:rsidP="0050783A">
            <w:pPr>
              <w:pStyle w:val="Glava"/>
              <w:tabs>
                <w:tab w:val="clear" w:pos="9072"/>
                <w:tab w:val="left" w:pos="708"/>
              </w:tabs>
              <w:jc w:val="both"/>
              <w:rPr>
                <w:i w:val="0"/>
                <w:sz w:val="22"/>
                <w:szCs w:val="22"/>
              </w:rPr>
            </w:pPr>
          </w:p>
        </w:tc>
      </w:tr>
      <w:tr w:rsidR="00035B2B" w14:paraId="49505461" w14:textId="77777777" w:rsidTr="00F97D94">
        <w:trPr>
          <w:jc w:val="center"/>
        </w:trPr>
        <w:tc>
          <w:tcPr>
            <w:tcW w:w="1762" w:type="dxa"/>
            <w:hideMark/>
          </w:tcPr>
          <w:p w14:paraId="29D4D540"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6505C13A"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28D2CB21"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39C76A89"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324ED06E"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149ECA74"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2AC98A5A" w14:textId="77777777"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10CD59BE"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30F88698"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29C1DAF1" w14:textId="77777777" w:rsidR="00035B2B" w:rsidRDefault="00035B2B" w:rsidP="0050783A">
      <w:pPr>
        <w:pStyle w:val="Glava"/>
        <w:tabs>
          <w:tab w:val="clear" w:pos="9072"/>
          <w:tab w:val="left" w:pos="708"/>
        </w:tabs>
        <w:jc w:val="both"/>
        <w:rPr>
          <w:i w:val="0"/>
          <w:sz w:val="22"/>
          <w:szCs w:val="22"/>
        </w:rPr>
      </w:pPr>
    </w:p>
    <w:p w14:paraId="0CF910E4" w14:textId="77777777" w:rsidR="00035B2B" w:rsidRDefault="00035B2B" w:rsidP="0050783A">
      <w:pPr>
        <w:pStyle w:val="Glava"/>
        <w:tabs>
          <w:tab w:val="clear" w:pos="9072"/>
          <w:tab w:val="left" w:pos="708"/>
        </w:tabs>
        <w:jc w:val="both"/>
        <w:rPr>
          <w:i w:val="0"/>
          <w:sz w:val="22"/>
          <w:szCs w:val="22"/>
        </w:rPr>
      </w:pPr>
    </w:p>
    <w:p w14:paraId="4A09BD4A" w14:textId="77777777" w:rsidR="00035B2B" w:rsidRDefault="00035B2B" w:rsidP="0050783A">
      <w:pPr>
        <w:pStyle w:val="Glava"/>
        <w:tabs>
          <w:tab w:val="clear" w:pos="9072"/>
          <w:tab w:val="left" w:pos="708"/>
        </w:tabs>
        <w:jc w:val="both"/>
        <w:rPr>
          <w:i w:val="0"/>
          <w:sz w:val="22"/>
          <w:szCs w:val="22"/>
        </w:rPr>
      </w:pPr>
    </w:p>
    <w:p w14:paraId="72AF9E24" w14:textId="77777777" w:rsidR="00035B2B" w:rsidRDefault="00035B2B" w:rsidP="0050783A">
      <w:pPr>
        <w:pStyle w:val="Glava"/>
        <w:tabs>
          <w:tab w:val="clear" w:pos="9072"/>
          <w:tab w:val="left" w:pos="708"/>
        </w:tabs>
        <w:jc w:val="both"/>
        <w:rPr>
          <w:i w:val="0"/>
          <w:sz w:val="22"/>
          <w:szCs w:val="22"/>
        </w:rPr>
      </w:pPr>
    </w:p>
    <w:p w14:paraId="5652B83F" w14:textId="77777777" w:rsidR="00035B2B" w:rsidRDefault="00035B2B" w:rsidP="0050783A">
      <w:pPr>
        <w:pStyle w:val="Glava"/>
        <w:tabs>
          <w:tab w:val="clear" w:pos="9072"/>
          <w:tab w:val="left" w:pos="708"/>
        </w:tabs>
        <w:jc w:val="both"/>
        <w:rPr>
          <w:i w:val="0"/>
          <w:sz w:val="22"/>
          <w:szCs w:val="22"/>
        </w:rPr>
      </w:pPr>
    </w:p>
    <w:p w14:paraId="3E733BC1" w14:textId="77777777" w:rsidR="00035B2B" w:rsidRDefault="00035B2B" w:rsidP="0050783A">
      <w:pPr>
        <w:pStyle w:val="Glava"/>
        <w:tabs>
          <w:tab w:val="clear" w:pos="9072"/>
          <w:tab w:val="left" w:pos="708"/>
        </w:tabs>
        <w:jc w:val="both"/>
        <w:rPr>
          <w:i w:val="0"/>
          <w:sz w:val="22"/>
          <w:szCs w:val="22"/>
        </w:rPr>
      </w:pPr>
    </w:p>
    <w:p w14:paraId="65C8200C" w14:textId="77777777" w:rsidR="00035B2B" w:rsidRDefault="00035B2B" w:rsidP="0050783A">
      <w:pPr>
        <w:pStyle w:val="Glava"/>
        <w:tabs>
          <w:tab w:val="clear" w:pos="9072"/>
          <w:tab w:val="left" w:pos="708"/>
        </w:tabs>
        <w:jc w:val="both"/>
        <w:rPr>
          <w:i w:val="0"/>
          <w:sz w:val="22"/>
          <w:szCs w:val="22"/>
        </w:rPr>
      </w:pPr>
    </w:p>
    <w:p w14:paraId="49824A65" w14:textId="77777777" w:rsidR="00F97D94" w:rsidRDefault="00F97D94">
      <w:pPr>
        <w:rPr>
          <w:i w:val="0"/>
          <w:sz w:val="22"/>
          <w:szCs w:val="22"/>
        </w:rPr>
      </w:pPr>
      <w:r>
        <w:rPr>
          <w:i w:val="0"/>
          <w:sz w:val="22"/>
          <w:szCs w:val="22"/>
        </w:rPr>
        <w:br w:type="page"/>
      </w:r>
    </w:p>
    <w:p w14:paraId="266CDCF5" w14:textId="77777777" w:rsidR="00035B2B" w:rsidRDefault="00D56D9E" w:rsidP="0050783A">
      <w:pPr>
        <w:pStyle w:val="Glava"/>
        <w:tabs>
          <w:tab w:val="clear" w:pos="9072"/>
          <w:tab w:val="left" w:pos="708"/>
        </w:tabs>
        <w:jc w:val="right"/>
        <w:rPr>
          <w:b/>
          <w:i w:val="0"/>
          <w:sz w:val="22"/>
          <w:szCs w:val="22"/>
        </w:rPr>
      </w:pPr>
      <w:r w:rsidRPr="00F26A11">
        <w:rPr>
          <w:b/>
          <w:i w:val="0"/>
          <w:sz w:val="22"/>
          <w:szCs w:val="22"/>
        </w:rPr>
        <w:lastRenderedPageBreak/>
        <w:t>PRILOGA 9</w:t>
      </w:r>
    </w:p>
    <w:p w14:paraId="39657BCB" w14:textId="77777777" w:rsidR="00FA0EDC" w:rsidRDefault="00FA0EDC" w:rsidP="0050783A">
      <w:pPr>
        <w:jc w:val="both"/>
        <w:rPr>
          <w:i w:val="0"/>
          <w:sz w:val="22"/>
          <w:szCs w:val="24"/>
          <w:lang w:eastAsia="en-US"/>
        </w:rPr>
      </w:pPr>
    </w:p>
    <w:p w14:paraId="054AFDF4" w14:textId="77777777" w:rsidR="00F97D94" w:rsidRPr="00DB6262" w:rsidRDefault="00F97D94" w:rsidP="00F97D94">
      <w:pPr>
        <w:pStyle w:val="Glava"/>
        <w:tabs>
          <w:tab w:val="clear" w:pos="4536"/>
          <w:tab w:val="clear" w:pos="9072"/>
        </w:tabs>
        <w:rPr>
          <w:i w:val="0"/>
          <w:sz w:val="22"/>
          <w:szCs w:val="22"/>
        </w:rPr>
      </w:pPr>
    </w:p>
    <w:p w14:paraId="28FD4000" w14:textId="77777777" w:rsidR="000938EB" w:rsidRPr="002D78EA" w:rsidRDefault="000938EB" w:rsidP="000938EB">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168D08FC" w14:textId="77777777" w:rsidR="000938EB" w:rsidRPr="002D78EA" w:rsidRDefault="000938EB" w:rsidP="000938EB">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0938EB" w:rsidRPr="002D78EA" w14:paraId="45378049" w14:textId="77777777" w:rsidTr="00681FF5">
        <w:trPr>
          <w:trHeight w:val="592"/>
        </w:trPr>
        <w:tc>
          <w:tcPr>
            <w:tcW w:w="6374" w:type="dxa"/>
            <w:vAlign w:val="center"/>
          </w:tcPr>
          <w:p w14:paraId="3B9E5BE0" w14:textId="77777777" w:rsidR="000938EB" w:rsidRPr="002D78EA" w:rsidRDefault="000938EB" w:rsidP="00681FF5">
            <w:pPr>
              <w:rPr>
                <w:rFonts w:ascii="Times New Roman" w:hAnsi="Times New Roman"/>
                <w:bCs/>
                <w:i w:val="0"/>
                <w:sz w:val="22"/>
              </w:rPr>
            </w:pPr>
          </w:p>
        </w:tc>
      </w:tr>
    </w:tbl>
    <w:p w14:paraId="7D41372C"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49EE9E33"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6237F73F"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18151B3C"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3" w:name="_Hlk215818944"/>
      <w:r w:rsidRPr="002D78EA">
        <w:rPr>
          <w:rFonts w:eastAsia="Aptos"/>
          <w:b/>
          <w:bCs/>
          <w:i w:val="0"/>
          <w:kern w:val="2"/>
          <w:sz w:val="22"/>
          <w:szCs w:val="22"/>
          <w:vertAlign w:val="superscript"/>
          <w:lang w:eastAsia="en-US"/>
          <w14:ligatures w14:val="standardContextual"/>
        </w:rPr>
        <w:footnoteReference w:id="1"/>
      </w:r>
      <w:bookmarkEnd w:id="3"/>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CC27D1F"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4C471488"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5DEB926D" w14:textId="77777777" w:rsidR="000938EB" w:rsidRPr="002D78EA" w:rsidRDefault="000938EB" w:rsidP="000938EB">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315D4474" w14:textId="77777777" w:rsidR="000938EB" w:rsidRPr="002D78EA" w:rsidRDefault="000938EB" w:rsidP="000938EB">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0938EB" w:rsidRPr="002D78EA" w14:paraId="486D23BD" w14:textId="77777777" w:rsidTr="00681FF5">
        <w:trPr>
          <w:trHeight w:val="592"/>
        </w:trPr>
        <w:tc>
          <w:tcPr>
            <w:tcW w:w="6374" w:type="dxa"/>
            <w:vAlign w:val="center"/>
          </w:tcPr>
          <w:p w14:paraId="6217DC59" w14:textId="77777777" w:rsidR="000938EB" w:rsidRPr="002D78EA" w:rsidRDefault="000938EB" w:rsidP="00681FF5">
            <w:pPr>
              <w:rPr>
                <w:rFonts w:ascii="Times New Roman" w:hAnsi="Times New Roman"/>
                <w:bCs/>
                <w:i w:val="0"/>
                <w:sz w:val="22"/>
              </w:rPr>
            </w:pPr>
          </w:p>
        </w:tc>
      </w:tr>
    </w:tbl>
    <w:p w14:paraId="1E00E899"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23E7EE61"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13B0CCF1"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0938EB" w:rsidRPr="002D78EA" w14:paraId="6D4FBF49" w14:textId="77777777" w:rsidTr="00681FF5">
        <w:trPr>
          <w:trHeight w:val="592"/>
        </w:trPr>
        <w:tc>
          <w:tcPr>
            <w:tcW w:w="9062" w:type="dxa"/>
            <w:vAlign w:val="center"/>
          </w:tcPr>
          <w:p w14:paraId="00B2FAE4" w14:textId="77777777" w:rsidR="000938EB" w:rsidRPr="002D78EA" w:rsidRDefault="000938EB" w:rsidP="00681FF5">
            <w:pPr>
              <w:rPr>
                <w:rFonts w:ascii="Times New Roman" w:hAnsi="Times New Roman"/>
                <w:bCs/>
                <w:i w:val="0"/>
                <w:sz w:val="22"/>
              </w:rPr>
            </w:pPr>
          </w:p>
        </w:tc>
      </w:tr>
    </w:tbl>
    <w:p w14:paraId="276A5825"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35C455CA"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481BF1C3"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3169556"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446BF9BB"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D584D93"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A50E04"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3A1794FB"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35BB3FBE"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6B893EB4"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p>
    <w:p w14:paraId="0B3761B3"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66ABCF7D"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6843E8D7"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104878AB"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4749F590"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55F1228D" w14:textId="77777777" w:rsidR="00F97D94" w:rsidRDefault="00F97D94">
      <w:pPr>
        <w:rPr>
          <w:i w:val="0"/>
          <w:sz w:val="22"/>
          <w:szCs w:val="22"/>
        </w:rPr>
      </w:pPr>
    </w:p>
    <w:p w14:paraId="160A20CF" w14:textId="77777777" w:rsidR="00035B2B" w:rsidRDefault="00035B2B" w:rsidP="0050783A">
      <w:pPr>
        <w:pStyle w:val="Glava"/>
        <w:tabs>
          <w:tab w:val="clear" w:pos="9072"/>
          <w:tab w:val="left" w:pos="708"/>
        </w:tabs>
        <w:jc w:val="both"/>
        <w:rPr>
          <w:i w:val="0"/>
          <w:sz w:val="22"/>
          <w:szCs w:val="22"/>
        </w:rPr>
      </w:pPr>
    </w:p>
    <w:sectPr w:rsidR="00035B2B" w:rsidSect="0059410E">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E50C9" w14:textId="77777777" w:rsidR="0052783E" w:rsidRDefault="0052783E">
      <w:r>
        <w:separator/>
      </w:r>
    </w:p>
  </w:endnote>
  <w:endnote w:type="continuationSeparator" w:id="0">
    <w:p w14:paraId="269F8D92" w14:textId="77777777" w:rsidR="0052783E" w:rsidRDefault="0052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CE9B0" w14:textId="77777777" w:rsidR="0052783E" w:rsidRDefault="0052783E">
      <w:r>
        <w:separator/>
      </w:r>
    </w:p>
  </w:footnote>
  <w:footnote w:type="continuationSeparator" w:id="0">
    <w:p w14:paraId="477F893F" w14:textId="77777777" w:rsidR="0052783E" w:rsidRDefault="0052783E">
      <w:r>
        <w:continuationSeparator/>
      </w:r>
    </w:p>
  </w:footnote>
  <w:footnote w:id="1">
    <w:p w14:paraId="17B7946D" w14:textId="77777777" w:rsidR="0052783E" w:rsidRDefault="0052783E" w:rsidP="000938EB">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AA71E5"/>
    <w:multiLevelType w:val="hybridMultilevel"/>
    <w:tmpl w:val="D2D23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C95189"/>
    <w:multiLevelType w:val="hybridMultilevel"/>
    <w:tmpl w:val="60F62C6A"/>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3" w15:restartNumberingAfterBreak="0">
    <w:nsid w:val="08DC1BDC"/>
    <w:multiLevelType w:val="hybridMultilevel"/>
    <w:tmpl w:val="598CECB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6"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7"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1" w15:restartNumberingAfterBreak="0">
    <w:nsid w:val="20631CBD"/>
    <w:multiLevelType w:val="hybridMultilevel"/>
    <w:tmpl w:val="66EE4444"/>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950D67"/>
    <w:multiLevelType w:val="hybridMultilevel"/>
    <w:tmpl w:val="1F7E6FF6"/>
    <w:lvl w:ilvl="0" w:tplc="94088D04">
      <w:start w:val="1"/>
      <w:numFmt w:val="decimal"/>
      <w:lvlText w:val="%1."/>
      <w:lvlJc w:val="left"/>
      <w:pPr>
        <w:ind w:left="360" w:hanging="360"/>
      </w:pPr>
      <w:rPr>
        <w:sz w:val="22"/>
        <w:szCs w:val="22"/>
      </w:rPr>
    </w:lvl>
    <w:lvl w:ilvl="1" w:tplc="04240019" w:tentative="1">
      <w:start w:val="1"/>
      <w:numFmt w:val="lowerLetter"/>
      <w:lvlText w:val="%2."/>
      <w:lvlJc w:val="left"/>
      <w:pPr>
        <w:ind w:left="-392" w:hanging="360"/>
      </w:pPr>
    </w:lvl>
    <w:lvl w:ilvl="2" w:tplc="0424001B" w:tentative="1">
      <w:start w:val="1"/>
      <w:numFmt w:val="lowerRoman"/>
      <w:lvlText w:val="%3."/>
      <w:lvlJc w:val="right"/>
      <w:pPr>
        <w:ind w:left="328" w:hanging="180"/>
      </w:pPr>
    </w:lvl>
    <w:lvl w:ilvl="3" w:tplc="0424000F" w:tentative="1">
      <w:start w:val="1"/>
      <w:numFmt w:val="decimal"/>
      <w:lvlText w:val="%4."/>
      <w:lvlJc w:val="left"/>
      <w:pPr>
        <w:ind w:left="1048" w:hanging="360"/>
      </w:pPr>
    </w:lvl>
    <w:lvl w:ilvl="4" w:tplc="04240019" w:tentative="1">
      <w:start w:val="1"/>
      <w:numFmt w:val="lowerLetter"/>
      <w:lvlText w:val="%5."/>
      <w:lvlJc w:val="left"/>
      <w:pPr>
        <w:ind w:left="1768" w:hanging="360"/>
      </w:pPr>
    </w:lvl>
    <w:lvl w:ilvl="5" w:tplc="0424001B" w:tentative="1">
      <w:start w:val="1"/>
      <w:numFmt w:val="lowerRoman"/>
      <w:lvlText w:val="%6."/>
      <w:lvlJc w:val="right"/>
      <w:pPr>
        <w:ind w:left="2488" w:hanging="180"/>
      </w:pPr>
    </w:lvl>
    <w:lvl w:ilvl="6" w:tplc="0424000F" w:tentative="1">
      <w:start w:val="1"/>
      <w:numFmt w:val="decimal"/>
      <w:lvlText w:val="%7."/>
      <w:lvlJc w:val="left"/>
      <w:pPr>
        <w:ind w:left="3208" w:hanging="360"/>
      </w:pPr>
    </w:lvl>
    <w:lvl w:ilvl="7" w:tplc="04240019" w:tentative="1">
      <w:start w:val="1"/>
      <w:numFmt w:val="lowerLetter"/>
      <w:lvlText w:val="%8."/>
      <w:lvlJc w:val="left"/>
      <w:pPr>
        <w:ind w:left="3928" w:hanging="360"/>
      </w:pPr>
    </w:lvl>
    <w:lvl w:ilvl="8" w:tplc="0424001B" w:tentative="1">
      <w:start w:val="1"/>
      <w:numFmt w:val="lowerRoman"/>
      <w:lvlText w:val="%9."/>
      <w:lvlJc w:val="right"/>
      <w:pPr>
        <w:ind w:left="4648" w:hanging="180"/>
      </w:pPr>
    </w:lvl>
  </w:abstractNum>
  <w:abstractNum w:abstractNumId="24" w15:restartNumberingAfterBreak="0">
    <w:nsid w:val="28197CCD"/>
    <w:multiLevelType w:val="hybridMultilevel"/>
    <w:tmpl w:val="137CCC7C"/>
    <w:lvl w:ilvl="0" w:tplc="5E880784">
      <w:start w:val="3"/>
      <w:numFmt w:val="bullet"/>
      <w:lvlText w:val="-"/>
      <w:lvlJc w:val="left"/>
      <w:pPr>
        <w:ind w:left="2345" w:hanging="360"/>
      </w:pPr>
      <w:rPr>
        <w:rFonts w:ascii="Times New Roman" w:eastAsia="Times New Roman" w:hAnsi="Times New Roman" w:hint="default"/>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25"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6"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8"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15:restartNumberingAfterBreak="0">
    <w:nsid w:val="417A3697"/>
    <w:multiLevelType w:val="hybridMultilevel"/>
    <w:tmpl w:val="DFDC9548"/>
    <w:lvl w:ilvl="0" w:tplc="C9182C50">
      <w:start w:val="1"/>
      <w:numFmt w:val="bullet"/>
      <w:lvlText w:val="-"/>
      <w:lvlJc w:val="left"/>
      <w:pPr>
        <w:ind w:left="3621"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4"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5" w15:restartNumberingAfterBreak="0">
    <w:nsid w:val="713B2817"/>
    <w:multiLevelType w:val="hybridMultilevel"/>
    <w:tmpl w:val="C8A4DE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abstractNum w:abstractNumId="48" w15:restartNumberingAfterBreak="0">
    <w:nsid w:val="7EFB48B7"/>
    <w:multiLevelType w:val="hybridMultilevel"/>
    <w:tmpl w:val="16D2E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38"/>
  </w:num>
  <w:num w:numId="3">
    <w:abstractNumId w:val="31"/>
  </w:num>
  <w:num w:numId="4">
    <w:abstractNumId w:val="32"/>
  </w:num>
  <w:num w:numId="5">
    <w:abstractNumId w:val="37"/>
  </w:num>
  <w:num w:numId="6">
    <w:abstractNumId w:val="46"/>
  </w:num>
  <w:num w:numId="7">
    <w:abstractNumId w:val="0"/>
  </w:num>
  <w:num w:numId="8">
    <w:abstractNumId w:val="17"/>
  </w:num>
  <w:num w:numId="9">
    <w:abstractNumId w:val="1"/>
  </w:num>
  <w:num w:numId="10">
    <w:abstractNumId w:val="34"/>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5"/>
  </w:num>
  <w:num w:numId="14">
    <w:abstractNumId w:val="15"/>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39"/>
  </w:num>
  <w:num w:numId="17">
    <w:abstractNumId w:val="13"/>
  </w:num>
  <w:num w:numId="18">
    <w:abstractNumId w:val="4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9"/>
  </w:num>
  <w:num w:numId="23">
    <w:abstractNumId w:val="18"/>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29"/>
  </w:num>
  <w:num w:numId="27">
    <w:abstractNumId w:val="33"/>
  </w:num>
  <w:num w:numId="28">
    <w:abstractNumId w:val="43"/>
  </w:num>
  <w:num w:numId="29">
    <w:abstractNumId w:val="28"/>
  </w:num>
  <w:num w:numId="30">
    <w:abstractNumId w:val="7"/>
  </w:num>
  <w:num w:numId="31">
    <w:abstractNumId w:val="6"/>
  </w:num>
  <w:num w:numId="32">
    <w:abstractNumId w:val="5"/>
  </w:num>
  <w:num w:numId="33">
    <w:abstractNumId w:val="4"/>
  </w:num>
  <w:num w:numId="34">
    <w:abstractNumId w:val="3"/>
  </w:num>
  <w:num w:numId="35">
    <w:abstractNumId w:val="47"/>
  </w:num>
  <w:num w:numId="36">
    <w:abstractNumId w:val="26"/>
  </w:num>
  <w:num w:numId="37">
    <w:abstractNumId w:val="20"/>
  </w:num>
  <w:num w:numId="38">
    <w:abstractNumId w:val="19"/>
  </w:num>
  <w:num w:numId="39">
    <w:abstractNumId w:val="10"/>
  </w:num>
  <w:num w:numId="40">
    <w:abstractNumId w:val="23"/>
  </w:num>
  <w:num w:numId="41">
    <w:abstractNumId w:val="40"/>
  </w:num>
  <w:num w:numId="42">
    <w:abstractNumId w:val="24"/>
  </w:num>
  <w:num w:numId="43">
    <w:abstractNumId w:val="27"/>
  </w:num>
  <w:num w:numId="44">
    <w:abstractNumId w:val="22"/>
  </w:num>
  <w:num w:numId="45">
    <w:abstractNumId w:val="11"/>
  </w:num>
  <w:num w:numId="46">
    <w:abstractNumId w:val="12"/>
  </w:num>
  <w:num w:numId="47">
    <w:abstractNumId w:val="21"/>
  </w:num>
  <w:num w:numId="48">
    <w:abstractNumId w:val="45"/>
  </w:num>
  <w:num w:numId="49">
    <w:abstractNumId w:val="4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D2"/>
    <w:rsid w:val="00000E44"/>
    <w:rsid w:val="00001308"/>
    <w:rsid w:val="000023E9"/>
    <w:rsid w:val="00002D9B"/>
    <w:rsid w:val="0000356F"/>
    <w:rsid w:val="0000665F"/>
    <w:rsid w:val="000103CF"/>
    <w:rsid w:val="00010602"/>
    <w:rsid w:val="00012177"/>
    <w:rsid w:val="0001251C"/>
    <w:rsid w:val="00012628"/>
    <w:rsid w:val="0001313C"/>
    <w:rsid w:val="00014E14"/>
    <w:rsid w:val="00014E69"/>
    <w:rsid w:val="00015413"/>
    <w:rsid w:val="000155D7"/>
    <w:rsid w:val="00015C56"/>
    <w:rsid w:val="00015DA5"/>
    <w:rsid w:val="00015EDA"/>
    <w:rsid w:val="00016062"/>
    <w:rsid w:val="000160A4"/>
    <w:rsid w:val="000167C2"/>
    <w:rsid w:val="000167FA"/>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0B38"/>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4D02"/>
    <w:rsid w:val="000450B2"/>
    <w:rsid w:val="00045C28"/>
    <w:rsid w:val="00045E76"/>
    <w:rsid w:val="0004767E"/>
    <w:rsid w:val="0005054E"/>
    <w:rsid w:val="00050857"/>
    <w:rsid w:val="00050911"/>
    <w:rsid w:val="0005164F"/>
    <w:rsid w:val="00051F75"/>
    <w:rsid w:val="00051FA6"/>
    <w:rsid w:val="00051FBB"/>
    <w:rsid w:val="00052E2A"/>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622"/>
    <w:rsid w:val="00072473"/>
    <w:rsid w:val="00072EF4"/>
    <w:rsid w:val="00073167"/>
    <w:rsid w:val="00073431"/>
    <w:rsid w:val="00073663"/>
    <w:rsid w:val="00073698"/>
    <w:rsid w:val="0007387B"/>
    <w:rsid w:val="00075118"/>
    <w:rsid w:val="000753DA"/>
    <w:rsid w:val="00076A4D"/>
    <w:rsid w:val="00080050"/>
    <w:rsid w:val="000806D5"/>
    <w:rsid w:val="0008177B"/>
    <w:rsid w:val="0008209D"/>
    <w:rsid w:val="00082CFF"/>
    <w:rsid w:val="00082D19"/>
    <w:rsid w:val="000840A7"/>
    <w:rsid w:val="00084A22"/>
    <w:rsid w:val="000860CB"/>
    <w:rsid w:val="0009059D"/>
    <w:rsid w:val="000907D7"/>
    <w:rsid w:val="00090CBD"/>
    <w:rsid w:val="000913B2"/>
    <w:rsid w:val="000914CC"/>
    <w:rsid w:val="00091775"/>
    <w:rsid w:val="00092767"/>
    <w:rsid w:val="000930DA"/>
    <w:rsid w:val="00093669"/>
    <w:rsid w:val="000938EB"/>
    <w:rsid w:val="000952C3"/>
    <w:rsid w:val="00095709"/>
    <w:rsid w:val="00095825"/>
    <w:rsid w:val="00095ECA"/>
    <w:rsid w:val="00096AC9"/>
    <w:rsid w:val="00096DB6"/>
    <w:rsid w:val="0009751F"/>
    <w:rsid w:val="0009791B"/>
    <w:rsid w:val="000979A4"/>
    <w:rsid w:val="000979C3"/>
    <w:rsid w:val="000A09D6"/>
    <w:rsid w:val="000A0FF5"/>
    <w:rsid w:val="000A1CF3"/>
    <w:rsid w:val="000A3475"/>
    <w:rsid w:val="000A426F"/>
    <w:rsid w:val="000A4374"/>
    <w:rsid w:val="000A488D"/>
    <w:rsid w:val="000A4D0B"/>
    <w:rsid w:val="000A5530"/>
    <w:rsid w:val="000A5DE4"/>
    <w:rsid w:val="000A6517"/>
    <w:rsid w:val="000B0056"/>
    <w:rsid w:val="000B05EC"/>
    <w:rsid w:val="000B13BA"/>
    <w:rsid w:val="000B18E0"/>
    <w:rsid w:val="000B2077"/>
    <w:rsid w:val="000B219E"/>
    <w:rsid w:val="000B4152"/>
    <w:rsid w:val="000B5029"/>
    <w:rsid w:val="000B540B"/>
    <w:rsid w:val="000B54B9"/>
    <w:rsid w:val="000B55DF"/>
    <w:rsid w:val="000B5F81"/>
    <w:rsid w:val="000B64B0"/>
    <w:rsid w:val="000B6930"/>
    <w:rsid w:val="000B6DFF"/>
    <w:rsid w:val="000B7115"/>
    <w:rsid w:val="000B72B1"/>
    <w:rsid w:val="000B733E"/>
    <w:rsid w:val="000C0125"/>
    <w:rsid w:val="000C01F1"/>
    <w:rsid w:val="000C2DEC"/>
    <w:rsid w:val="000C2F87"/>
    <w:rsid w:val="000C39F9"/>
    <w:rsid w:val="000C3D61"/>
    <w:rsid w:val="000C3E44"/>
    <w:rsid w:val="000C4538"/>
    <w:rsid w:val="000C515B"/>
    <w:rsid w:val="000C5B25"/>
    <w:rsid w:val="000C625B"/>
    <w:rsid w:val="000C6335"/>
    <w:rsid w:val="000C67E8"/>
    <w:rsid w:val="000C6ACC"/>
    <w:rsid w:val="000C7DE4"/>
    <w:rsid w:val="000D074F"/>
    <w:rsid w:val="000D469B"/>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3651"/>
    <w:rsid w:val="000F4003"/>
    <w:rsid w:val="000F4A73"/>
    <w:rsid w:val="000F57B0"/>
    <w:rsid w:val="000F5CEB"/>
    <w:rsid w:val="000F60CA"/>
    <w:rsid w:val="000F711B"/>
    <w:rsid w:val="000F7498"/>
    <w:rsid w:val="000F762D"/>
    <w:rsid w:val="000F7D00"/>
    <w:rsid w:val="00102448"/>
    <w:rsid w:val="0010247F"/>
    <w:rsid w:val="00102870"/>
    <w:rsid w:val="00102C9E"/>
    <w:rsid w:val="00102ECA"/>
    <w:rsid w:val="00103240"/>
    <w:rsid w:val="0010361A"/>
    <w:rsid w:val="00104B15"/>
    <w:rsid w:val="00104BC8"/>
    <w:rsid w:val="00104CD9"/>
    <w:rsid w:val="00104F4E"/>
    <w:rsid w:val="00105526"/>
    <w:rsid w:val="00110A27"/>
    <w:rsid w:val="00111517"/>
    <w:rsid w:val="00111666"/>
    <w:rsid w:val="001122D1"/>
    <w:rsid w:val="001139CB"/>
    <w:rsid w:val="00113B4C"/>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7979"/>
    <w:rsid w:val="00127F20"/>
    <w:rsid w:val="00130144"/>
    <w:rsid w:val="001308C9"/>
    <w:rsid w:val="00131B4C"/>
    <w:rsid w:val="00132347"/>
    <w:rsid w:val="00133C02"/>
    <w:rsid w:val="00134C21"/>
    <w:rsid w:val="00134FE4"/>
    <w:rsid w:val="00137BFF"/>
    <w:rsid w:val="00140CEE"/>
    <w:rsid w:val="00142098"/>
    <w:rsid w:val="00142AF7"/>
    <w:rsid w:val="00143601"/>
    <w:rsid w:val="00145287"/>
    <w:rsid w:val="001464B1"/>
    <w:rsid w:val="00147A95"/>
    <w:rsid w:val="00150045"/>
    <w:rsid w:val="00150BC3"/>
    <w:rsid w:val="001510FC"/>
    <w:rsid w:val="001516F2"/>
    <w:rsid w:val="001519FD"/>
    <w:rsid w:val="00151A40"/>
    <w:rsid w:val="00151C97"/>
    <w:rsid w:val="00152BD9"/>
    <w:rsid w:val="00152DB1"/>
    <w:rsid w:val="00153583"/>
    <w:rsid w:val="0015431D"/>
    <w:rsid w:val="00154A97"/>
    <w:rsid w:val="00155281"/>
    <w:rsid w:val="0016017B"/>
    <w:rsid w:val="00161AB7"/>
    <w:rsid w:val="00161CA4"/>
    <w:rsid w:val="00162FB0"/>
    <w:rsid w:val="00163ADA"/>
    <w:rsid w:val="0016762C"/>
    <w:rsid w:val="001677C1"/>
    <w:rsid w:val="00167C54"/>
    <w:rsid w:val="00170136"/>
    <w:rsid w:val="00170954"/>
    <w:rsid w:val="00170BB3"/>
    <w:rsid w:val="00170D42"/>
    <w:rsid w:val="00171115"/>
    <w:rsid w:val="00171744"/>
    <w:rsid w:val="00171A5A"/>
    <w:rsid w:val="00171CBC"/>
    <w:rsid w:val="00171F79"/>
    <w:rsid w:val="0017295A"/>
    <w:rsid w:val="00174546"/>
    <w:rsid w:val="00176B5B"/>
    <w:rsid w:val="00177356"/>
    <w:rsid w:val="00177412"/>
    <w:rsid w:val="00180DBD"/>
    <w:rsid w:val="00181A32"/>
    <w:rsid w:val="00182886"/>
    <w:rsid w:val="00182EBB"/>
    <w:rsid w:val="00182F6B"/>
    <w:rsid w:val="00183218"/>
    <w:rsid w:val="001859A6"/>
    <w:rsid w:val="00186341"/>
    <w:rsid w:val="0018699D"/>
    <w:rsid w:val="001876EF"/>
    <w:rsid w:val="001904F7"/>
    <w:rsid w:val="00193614"/>
    <w:rsid w:val="00194127"/>
    <w:rsid w:val="0019418F"/>
    <w:rsid w:val="001941C1"/>
    <w:rsid w:val="00195099"/>
    <w:rsid w:val="0019634B"/>
    <w:rsid w:val="001975CB"/>
    <w:rsid w:val="001A061C"/>
    <w:rsid w:val="001A123C"/>
    <w:rsid w:val="001A1A19"/>
    <w:rsid w:val="001A2E08"/>
    <w:rsid w:val="001A35EA"/>
    <w:rsid w:val="001A39D7"/>
    <w:rsid w:val="001A450B"/>
    <w:rsid w:val="001A47A6"/>
    <w:rsid w:val="001A4B01"/>
    <w:rsid w:val="001A4B7C"/>
    <w:rsid w:val="001A4C0C"/>
    <w:rsid w:val="001A4F56"/>
    <w:rsid w:val="001A5039"/>
    <w:rsid w:val="001A53ED"/>
    <w:rsid w:val="001A59E4"/>
    <w:rsid w:val="001A5FC7"/>
    <w:rsid w:val="001A6391"/>
    <w:rsid w:val="001A7823"/>
    <w:rsid w:val="001A7C88"/>
    <w:rsid w:val="001B19D9"/>
    <w:rsid w:val="001B1B2B"/>
    <w:rsid w:val="001B1BD8"/>
    <w:rsid w:val="001B1C19"/>
    <w:rsid w:val="001B30D4"/>
    <w:rsid w:val="001B37BC"/>
    <w:rsid w:val="001B47DB"/>
    <w:rsid w:val="001B4930"/>
    <w:rsid w:val="001B4996"/>
    <w:rsid w:val="001B4F54"/>
    <w:rsid w:val="001B5071"/>
    <w:rsid w:val="001B5BD7"/>
    <w:rsid w:val="001B5DBA"/>
    <w:rsid w:val="001B6BB4"/>
    <w:rsid w:val="001B7468"/>
    <w:rsid w:val="001B7531"/>
    <w:rsid w:val="001B7EED"/>
    <w:rsid w:val="001C078F"/>
    <w:rsid w:val="001C0A29"/>
    <w:rsid w:val="001C0C19"/>
    <w:rsid w:val="001C0DDD"/>
    <w:rsid w:val="001C14E9"/>
    <w:rsid w:val="001C3115"/>
    <w:rsid w:val="001C37AD"/>
    <w:rsid w:val="001C4026"/>
    <w:rsid w:val="001C49E5"/>
    <w:rsid w:val="001C51CA"/>
    <w:rsid w:val="001C55E4"/>
    <w:rsid w:val="001C5888"/>
    <w:rsid w:val="001C5D26"/>
    <w:rsid w:val="001C6595"/>
    <w:rsid w:val="001D12C3"/>
    <w:rsid w:val="001D20B3"/>
    <w:rsid w:val="001D2804"/>
    <w:rsid w:val="001D296A"/>
    <w:rsid w:val="001D2C2B"/>
    <w:rsid w:val="001D2FA8"/>
    <w:rsid w:val="001D3606"/>
    <w:rsid w:val="001D411D"/>
    <w:rsid w:val="001D471F"/>
    <w:rsid w:val="001D4E7C"/>
    <w:rsid w:val="001D5C4F"/>
    <w:rsid w:val="001D5F29"/>
    <w:rsid w:val="001D62A9"/>
    <w:rsid w:val="001D6BCE"/>
    <w:rsid w:val="001D70B0"/>
    <w:rsid w:val="001D7588"/>
    <w:rsid w:val="001D79BB"/>
    <w:rsid w:val="001D7EA4"/>
    <w:rsid w:val="001E015B"/>
    <w:rsid w:val="001E08A8"/>
    <w:rsid w:val="001E0A2A"/>
    <w:rsid w:val="001E0BF5"/>
    <w:rsid w:val="001E1099"/>
    <w:rsid w:val="001E1D4F"/>
    <w:rsid w:val="001E30C0"/>
    <w:rsid w:val="001E3153"/>
    <w:rsid w:val="001E422B"/>
    <w:rsid w:val="001E454D"/>
    <w:rsid w:val="001E6700"/>
    <w:rsid w:val="001F040A"/>
    <w:rsid w:val="001F1894"/>
    <w:rsid w:val="001F2253"/>
    <w:rsid w:val="001F2B0C"/>
    <w:rsid w:val="001F32DD"/>
    <w:rsid w:val="001F3532"/>
    <w:rsid w:val="001F46EF"/>
    <w:rsid w:val="001F5211"/>
    <w:rsid w:val="001F579C"/>
    <w:rsid w:val="001F67E3"/>
    <w:rsid w:val="00200E94"/>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876"/>
    <w:rsid w:val="0021687C"/>
    <w:rsid w:val="002172A0"/>
    <w:rsid w:val="002179D1"/>
    <w:rsid w:val="00217BBD"/>
    <w:rsid w:val="00217DD3"/>
    <w:rsid w:val="00220C5F"/>
    <w:rsid w:val="00220E7B"/>
    <w:rsid w:val="00220F84"/>
    <w:rsid w:val="0022154A"/>
    <w:rsid w:val="002223CD"/>
    <w:rsid w:val="00222584"/>
    <w:rsid w:val="002225B4"/>
    <w:rsid w:val="0022291E"/>
    <w:rsid w:val="00223821"/>
    <w:rsid w:val="002252D5"/>
    <w:rsid w:val="002261E0"/>
    <w:rsid w:val="002264B6"/>
    <w:rsid w:val="00227771"/>
    <w:rsid w:val="0023034D"/>
    <w:rsid w:val="00230B11"/>
    <w:rsid w:val="00232CE9"/>
    <w:rsid w:val="00234405"/>
    <w:rsid w:val="00234BAD"/>
    <w:rsid w:val="00236602"/>
    <w:rsid w:val="00236C57"/>
    <w:rsid w:val="00237289"/>
    <w:rsid w:val="00237693"/>
    <w:rsid w:val="00240249"/>
    <w:rsid w:val="00240F41"/>
    <w:rsid w:val="0024143A"/>
    <w:rsid w:val="00241A7C"/>
    <w:rsid w:val="00242331"/>
    <w:rsid w:val="0024239F"/>
    <w:rsid w:val="00242728"/>
    <w:rsid w:val="002431B6"/>
    <w:rsid w:val="00245E86"/>
    <w:rsid w:val="00246563"/>
    <w:rsid w:val="002467B4"/>
    <w:rsid w:val="00246A4A"/>
    <w:rsid w:val="00246D77"/>
    <w:rsid w:val="0024742F"/>
    <w:rsid w:val="00247553"/>
    <w:rsid w:val="0025091A"/>
    <w:rsid w:val="00250AFE"/>
    <w:rsid w:val="00251254"/>
    <w:rsid w:val="002532C1"/>
    <w:rsid w:val="00253BBE"/>
    <w:rsid w:val="00254149"/>
    <w:rsid w:val="002552F7"/>
    <w:rsid w:val="002616E7"/>
    <w:rsid w:val="00261C59"/>
    <w:rsid w:val="00261CED"/>
    <w:rsid w:val="00262474"/>
    <w:rsid w:val="00262D26"/>
    <w:rsid w:val="00263FC3"/>
    <w:rsid w:val="00264770"/>
    <w:rsid w:val="00264982"/>
    <w:rsid w:val="002651A6"/>
    <w:rsid w:val="002653CA"/>
    <w:rsid w:val="002656D7"/>
    <w:rsid w:val="00265952"/>
    <w:rsid w:val="00265C08"/>
    <w:rsid w:val="0026783B"/>
    <w:rsid w:val="0027004D"/>
    <w:rsid w:val="002710BF"/>
    <w:rsid w:val="002740F3"/>
    <w:rsid w:val="0027445B"/>
    <w:rsid w:val="00274567"/>
    <w:rsid w:val="00274D08"/>
    <w:rsid w:val="00276412"/>
    <w:rsid w:val="00277AD1"/>
    <w:rsid w:val="00277FC4"/>
    <w:rsid w:val="002807A2"/>
    <w:rsid w:val="00281269"/>
    <w:rsid w:val="00281DC6"/>
    <w:rsid w:val="00282DE1"/>
    <w:rsid w:val="0028325D"/>
    <w:rsid w:val="002836E2"/>
    <w:rsid w:val="0028435A"/>
    <w:rsid w:val="00284A93"/>
    <w:rsid w:val="002859C6"/>
    <w:rsid w:val="00286CF4"/>
    <w:rsid w:val="00290010"/>
    <w:rsid w:val="0029147C"/>
    <w:rsid w:val="0029161F"/>
    <w:rsid w:val="00291853"/>
    <w:rsid w:val="00291C7A"/>
    <w:rsid w:val="002920AD"/>
    <w:rsid w:val="00294A64"/>
    <w:rsid w:val="0029520B"/>
    <w:rsid w:val="0029526B"/>
    <w:rsid w:val="0029555B"/>
    <w:rsid w:val="002957E8"/>
    <w:rsid w:val="00295C2F"/>
    <w:rsid w:val="0029635C"/>
    <w:rsid w:val="00296D82"/>
    <w:rsid w:val="00296EC1"/>
    <w:rsid w:val="0029710E"/>
    <w:rsid w:val="0029742C"/>
    <w:rsid w:val="002A000C"/>
    <w:rsid w:val="002A14CD"/>
    <w:rsid w:val="002A1A86"/>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BD6"/>
    <w:rsid w:val="002B7E0B"/>
    <w:rsid w:val="002C15FC"/>
    <w:rsid w:val="002C17AB"/>
    <w:rsid w:val="002C35AF"/>
    <w:rsid w:val="002C3719"/>
    <w:rsid w:val="002C3A1C"/>
    <w:rsid w:val="002C3C25"/>
    <w:rsid w:val="002C3E1B"/>
    <w:rsid w:val="002C5A78"/>
    <w:rsid w:val="002C5BEC"/>
    <w:rsid w:val="002C5C42"/>
    <w:rsid w:val="002C63B9"/>
    <w:rsid w:val="002C6CB9"/>
    <w:rsid w:val="002C7F4A"/>
    <w:rsid w:val="002D0303"/>
    <w:rsid w:val="002D118E"/>
    <w:rsid w:val="002D1D15"/>
    <w:rsid w:val="002D27AD"/>
    <w:rsid w:val="002D3180"/>
    <w:rsid w:val="002D3C30"/>
    <w:rsid w:val="002D64A4"/>
    <w:rsid w:val="002D7F75"/>
    <w:rsid w:val="002E0D36"/>
    <w:rsid w:val="002E0E16"/>
    <w:rsid w:val="002E135B"/>
    <w:rsid w:val="002E266C"/>
    <w:rsid w:val="002E39AE"/>
    <w:rsid w:val="002E46C0"/>
    <w:rsid w:val="002E51C6"/>
    <w:rsid w:val="002E539F"/>
    <w:rsid w:val="002E5E3C"/>
    <w:rsid w:val="002E67FB"/>
    <w:rsid w:val="002E68E4"/>
    <w:rsid w:val="002E6C8F"/>
    <w:rsid w:val="002E7041"/>
    <w:rsid w:val="002E76B2"/>
    <w:rsid w:val="002E7C38"/>
    <w:rsid w:val="002E7C6F"/>
    <w:rsid w:val="002E7D64"/>
    <w:rsid w:val="002E7D8F"/>
    <w:rsid w:val="002F06F8"/>
    <w:rsid w:val="002F1174"/>
    <w:rsid w:val="002F28E5"/>
    <w:rsid w:val="002F376B"/>
    <w:rsid w:val="002F3EAC"/>
    <w:rsid w:val="002F49D8"/>
    <w:rsid w:val="002F7A0E"/>
    <w:rsid w:val="002F7F26"/>
    <w:rsid w:val="00300092"/>
    <w:rsid w:val="003006DB"/>
    <w:rsid w:val="0030228E"/>
    <w:rsid w:val="003025F2"/>
    <w:rsid w:val="00303F0E"/>
    <w:rsid w:val="003041EF"/>
    <w:rsid w:val="003057AC"/>
    <w:rsid w:val="00305ECA"/>
    <w:rsid w:val="00305F99"/>
    <w:rsid w:val="003064AD"/>
    <w:rsid w:val="0030683D"/>
    <w:rsid w:val="003069F8"/>
    <w:rsid w:val="00307E40"/>
    <w:rsid w:val="003106E9"/>
    <w:rsid w:val="00311A27"/>
    <w:rsid w:val="00311AEA"/>
    <w:rsid w:val="00311FF2"/>
    <w:rsid w:val="00312592"/>
    <w:rsid w:val="00314A37"/>
    <w:rsid w:val="00315691"/>
    <w:rsid w:val="0031577D"/>
    <w:rsid w:val="00317A19"/>
    <w:rsid w:val="00317E4E"/>
    <w:rsid w:val="003207D2"/>
    <w:rsid w:val="00320856"/>
    <w:rsid w:val="0032177B"/>
    <w:rsid w:val="00321E1D"/>
    <w:rsid w:val="003220E8"/>
    <w:rsid w:val="00323B0E"/>
    <w:rsid w:val="00324001"/>
    <w:rsid w:val="00324126"/>
    <w:rsid w:val="00324EA4"/>
    <w:rsid w:val="003305DC"/>
    <w:rsid w:val="0033090C"/>
    <w:rsid w:val="00330AA3"/>
    <w:rsid w:val="00330EDA"/>
    <w:rsid w:val="0033175B"/>
    <w:rsid w:val="00332774"/>
    <w:rsid w:val="0033291C"/>
    <w:rsid w:val="00332D96"/>
    <w:rsid w:val="00333CC8"/>
    <w:rsid w:val="00333E0F"/>
    <w:rsid w:val="00333E96"/>
    <w:rsid w:val="003345E5"/>
    <w:rsid w:val="0033563F"/>
    <w:rsid w:val="00335989"/>
    <w:rsid w:val="003362E9"/>
    <w:rsid w:val="00340427"/>
    <w:rsid w:val="00343ECF"/>
    <w:rsid w:val="00344ACA"/>
    <w:rsid w:val="00344B52"/>
    <w:rsid w:val="00344D95"/>
    <w:rsid w:val="00346986"/>
    <w:rsid w:val="0034772E"/>
    <w:rsid w:val="00347CF7"/>
    <w:rsid w:val="00347E64"/>
    <w:rsid w:val="003507E0"/>
    <w:rsid w:val="00350DCF"/>
    <w:rsid w:val="00351F96"/>
    <w:rsid w:val="0035227C"/>
    <w:rsid w:val="0035574B"/>
    <w:rsid w:val="00356B8A"/>
    <w:rsid w:val="00360E90"/>
    <w:rsid w:val="0036120B"/>
    <w:rsid w:val="00361293"/>
    <w:rsid w:val="00362A30"/>
    <w:rsid w:val="00362B75"/>
    <w:rsid w:val="00363130"/>
    <w:rsid w:val="003634D2"/>
    <w:rsid w:val="003635F9"/>
    <w:rsid w:val="00363CDC"/>
    <w:rsid w:val="00364816"/>
    <w:rsid w:val="00364935"/>
    <w:rsid w:val="00364FD7"/>
    <w:rsid w:val="003659E5"/>
    <w:rsid w:val="00366E37"/>
    <w:rsid w:val="00366EDC"/>
    <w:rsid w:val="00367288"/>
    <w:rsid w:val="0037014B"/>
    <w:rsid w:val="0037103F"/>
    <w:rsid w:val="003711C4"/>
    <w:rsid w:val="00371666"/>
    <w:rsid w:val="0037271A"/>
    <w:rsid w:val="00372C98"/>
    <w:rsid w:val="003737B4"/>
    <w:rsid w:val="00374873"/>
    <w:rsid w:val="003758C0"/>
    <w:rsid w:val="00375DE0"/>
    <w:rsid w:val="00380562"/>
    <w:rsid w:val="00380732"/>
    <w:rsid w:val="00381705"/>
    <w:rsid w:val="0038225A"/>
    <w:rsid w:val="003822AF"/>
    <w:rsid w:val="00382D23"/>
    <w:rsid w:val="003835D3"/>
    <w:rsid w:val="00383D90"/>
    <w:rsid w:val="003850B4"/>
    <w:rsid w:val="003852BA"/>
    <w:rsid w:val="003856C7"/>
    <w:rsid w:val="00385D81"/>
    <w:rsid w:val="00386FF0"/>
    <w:rsid w:val="00387121"/>
    <w:rsid w:val="00387B3C"/>
    <w:rsid w:val="00391557"/>
    <w:rsid w:val="00391DEF"/>
    <w:rsid w:val="003926A5"/>
    <w:rsid w:val="003927A8"/>
    <w:rsid w:val="00393448"/>
    <w:rsid w:val="00395E9C"/>
    <w:rsid w:val="0039626C"/>
    <w:rsid w:val="00396F49"/>
    <w:rsid w:val="003971B2"/>
    <w:rsid w:val="00397B64"/>
    <w:rsid w:val="003A088B"/>
    <w:rsid w:val="003A09A1"/>
    <w:rsid w:val="003A1382"/>
    <w:rsid w:val="003A4536"/>
    <w:rsid w:val="003A4D4D"/>
    <w:rsid w:val="003A56B1"/>
    <w:rsid w:val="003A6854"/>
    <w:rsid w:val="003A6E05"/>
    <w:rsid w:val="003A6F0D"/>
    <w:rsid w:val="003A730D"/>
    <w:rsid w:val="003B0A2B"/>
    <w:rsid w:val="003B1634"/>
    <w:rsid w:val="003B17AF"/>
    <w:rsid w:val="003B229A"/>
    <w:rsid w:val="003B3AA4"/>
    <w:rsid w:val="003B3C47"/>
    <w:rsid w:val="003B45D5"/>
    <w:rsid w:val="003B5FE0"/>
    <w:rsid w:val="003B6C96"/>
    <w:rsid w:val="003B6FDA"/>
    <w:rsid w:val="003B7453"/>
    <w:rsid w:val="003C10CA"/>
    <w:rsid w:val="003C312B"/>
    <w:rsid w:val="003C40BB"/>
    <w:rsid w:val="003C541D"/>
    <w:rsid w:val="003C5E63"/>
    <w:rsid w:val="003C5EEA"/>
    <w:rsid w:val="003C7484"/>
    <w:rsid w:val="003C7CA2"/>
    <w:rsid w:val="003C7D0A"/>
    <w:rsid w:val="003D0389"/>
    <w:rsid w:val="003D0F01"/>
    <w:rsid w:val="003D1ED4"/>
    <w:rsid w:val="003D2636"/>
    <w:rsid w:val="003D2AF6"/>
    <w:rsid w:val="003D4029"/>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077E"/>
    <w:rsid w:val="003F0E4D"/>
    <w:rsid w:val="003F3413"/>
    <w:rsid w:val="003F457D"/>
    <w:rsid w:val="003F57DB"/>
    <w:rsid w:val="003F5998"/>
    <w:rsid w:val="003F5A32"/>
    <w:rsid w:val="00400BF7"/>
    <w:rsid w:val="00401CE6"/>
    <w:rsid w:val="00402091"/>
    <w:rsid w:val="00402159"/>
    <w:rsid w:val="00402C51"/>
    <w:rsid w:val="00402C90"/>
    <w:rsid w:val="00402DFE"/>
    <w:rsid w:val="00403132"/>
    <w:rsid w:val="00403EEE"/>
    <w:rsid w:val="00404BE3"/>
    <w:rsid w:val="00407897"/>
    <w:rsid w:val="00410718"/>
    <w:rsid w:val="00411A94"/>
    <w:rsid w:val="00411B98"/>
    <w:rsid w:val="00412773"/>
    <w:rsid w:val="00412887"/>
    <w:rsid w:val="00412AF5"/>
    <w:rsid w:val="004132B0"/>
    <w:rsid w:val="00413485"/>
    <w:rsid w:val="00415BAC"/>
    <w:rsid w:val="00416851"/>
    <w:rsid w:val="00416891"/>
    <w:rsid w:val="00416F5C"/>
    <w:rsid w:val="00417373"/>
    <w:rsid w:val="004175F3"/>
    <w:rsid w:val="00421116"/>
    <w:rsid w:val="00421A33"/>
    <w:rsid w:val="00421F11"/>
    <w:rsid w:val="00422361"/>
    <w:rsid w:val="004226B3"/>
    <w:rsid w:val="00422FC5"/>
    <w:rsid w:val="004238A4"/>
    <w:rsid w:val="004245BD"/>
    <w:rsid w:val="004249C5"/>
    <w:rsid w:val="00425990"/>
    <w:rsid w:val="004263EC"/>
    <w:rsid w:val="00426C9A"/>
    <w:rsid w:val="00426EC1"/>
    <w:rsid w:val="004275F0"/>
    <w:rsid w:val="00427A37"/>
    <w:rsid w:val="00427C92"/>
    <w:rsid w:val="00427CE0"/>
    <w:rsid w:val="004300E3"/>
    <w:rsid w:val="0043071F"/>
    <w:rsid w:val="00430AA4"/>
    <w:rsid w:val="00430CD5"/>
    <w:rsid w:val="00431B75"/>
    <w:rsid w:val="00432E2D"/>
    <w:rsid w:val="00436694"/>
    <w:rsid w:val="00437329"/>
    <w:rsid w:val="0043739E"/>
    <w:rsid w:val="00440792"/>
    <w:rsid w:val="00440B31"/>
    <w:rsid w:val="0044132E"/>
    <w:rsid w:val="00441BD3"/>
    <w:rsid w:val="004429C2"/>
    <w:rsid w:val="004433B7"/>
    <w:rsid w:val="00444221"/>
    <w:rsid w:val="004448EE"/>
    <w:rsid w:val="004455A9"/>
    <w:rsid w:val="00446F90"/>
    <w:rsid w:val="004511F2"/>
    <w:rsid w:val="00452855"/>
    <w:rsid w:val="00453764"/>
    <w:rsid w:val="00454F93"/>
    <w:rsid w:val="004552C1"/>
    <w:rsid w:val="00455D3A"/>
    <w:rsid w:val="00456255"/>
    <w:rsid w:val="00456760"/>
    <w:rsid w:val="00456BB3"/>
    <w:rsid w:val="0046174E"/>
    <w:rsid w:val="0046194D"/>
    <w:rsid w:val="00461ED0"/>
    <w:rsid w:val="004625CA"/>
    <w:rsid w:val="00462D4D"/>
    <w:rsid w:val="00462D85"/>
    <w:rsid w:val="00463405"/>
    <w:rsid w:val="004651EB"/>
    <w:rsid w:val="00465515"/>
    <w:rsid w:val="004657D3"/>
    <w:rsid w:val="004668E1"/>
    <w:rsid w:val="00467112"/>
    <w:rsid w:val="0046728E"/>
    <w:rsid w:val="004675D5"/>
    <w:rsid w:val="00467AE0"/>
    <w:rsid w:val="00467C44"/>
    <w:rsid w:val="004703C3"/>
    <w:rsid w:val="00471146"/>
    <w:rsid w:val="00473D86"/>
    <w:rsid w:val="0047449E"/>
    <w:rsid w:val="00474990"/>
    <w:rsid w:val="00474C35"/>
    <w:rsid w:val="004757A5"/>
    <w:rsid w:val="00475A21"/>
    <w:rsid w:val="00475D07"/>
    <w:rsid w:val="0047611D"/>
    <w:rsid w:val="0047624B"/>
    <w:rsid w:val="0047631C"/>
    <w:rsid w:val="00476404"/>
    <w:rsid w:val="0047654D"/>
    <w:rsid w:val="004771E1"/>
    <w:rsid w:val="0048013A"/>
    <w:rsid w:val="00480CF3"/>
    <w:rsid w:val="00480D85"/>
    <w:rsid w:val="004822E5"/>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93E20"/>
    <w:rsid w:val="004A003E"/>
    <w:rsid w:val="004A0D1D"/>
    <w:rsid w:val="004A16BD"/>
    <w:rsid w:val="004A1F08"/>
    <w:rsid w:val="004A25E5"/>
    <w:rsid w:val="004A4BED"/>
    <w:rsid w:val="004A4C97"/>
    <w:rsid w:val="004A556B"/>
    <w:rsid w:val="004A577A"/>
    <w:rsid w:val="004A57A9"/>
    <w:rsid w:val="004A5C67"/>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865"/>
    <w:rsid w:val="004D7E29"/>
    <w:rsid w:val="004D7FAB"/>
    <w:rsid w:val="004E0020"/>
    <w:rsid w:val="004E0A08"/>
    <w:rsid w:val="004E1911"/>
    <w:rsid w:val="004E2D0B"/>
    <w:rsid w:val="004E2DDB"/>
    <w:rsid w:val="004E341D"/>
    <w:rsid w:val="004E3642"/>
    <w:rsid w:val="004E376C"/>
    <w:rsid w:val="004E3D94"/>
    <w:rsid w:val="004E4055"/>
    <w:rsid w:val="004E4321"/>
    <w:rsid w:val="004E4328"/>
    <w:rsid w:val="004E45C9"/>
    <w:rsid w:val="004E4EE7"/>
    <w:rsid w:val="004E5C19"/>
    <w:rsid w:val="004E6063"/>
    <w:rsid w:val="004E6121"/>
    <w:rsid w:val="004E63C1"/>
    <w:rsid w:val="004E67FF"/>
    <w:rsid w:val="004E7963"/>
    <w:rsid w:val="004E7D23"/>
    <w:rsid w:val="004E7D29"/>
    <w:rsid w:val="004F09EA"/>
    <w:rsid w:val="004F0E1F"/>
    <w:rsid w:val="004F1562"/>
    <w:rsid w:val="004F189F"/>
    <w:rsid w:val="004F1E1C"/>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5E5"/>
    <w:rsid w:val="00511F70"/>
    <w:rsid w:val="00512895"/>
    <w:rsid w:val="0051300C"/>
    <w:rsid w:val="00513B47"/>
    <w:rsid w:val="00516114"/>
    <w:rsid w:val="00516A5D"/>
    <w:rsid w:val="00517F18"/>
    <w:rsid w:val="00517F69"/>
    <w:rsid w:val="00520112"/>
    <w:rsid w:val="00520471"/>
    <w:rsid w:val="00520E15"/>
    <w:rsid w:val="005225D2"/>
    <w:rsid w:val="00524482"/>
    <w:rsid w:val="005245C4"/>
    <w:rsid w:val="00525998"/>
    <w:rsid w:val="0052651A"/>
    <w:rsid w:val="00526B6E"/>
    <w:rsid w:val="00527712"/>
    <w:rsid w:val="0052783E"/>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A42"/>
    <w:rsid w:val="00544873"/>
    <w:rsid w:val="0054504C"/>
    <w:rsid w:val="00545B01"/>
    <w:rsid w:val="00546120"/>
    <w:rsid w:val="0054685D"/>
    <w:rsid w:val="005502B4"/>
    <w:rsid w:val="005538F8"/>
    <w:rsid w:val="00554433"/>
    <w:rsid w:val="0055450C"/>
    <w:rsid w:val="005548D5"/>
    <w:rsid w:val="00554AAA"/>
    <w:rsid w:val="00556FA0"/>
    <w:rsid w:val="00557138"/>
    <w:rsid w:val="00557621"/>
    <w:rsid w:val="00560B17"/>
    <w:rsid w:val="00560EC3"/>
    <w:rsid w:val="00561715"/>
    <w:rsid w:val="00563A88"/>
    <w:rsid w:val="00565077"/>
    <w:rsid w:val="0056510A"/>
    <w:rsid w:val="005658F5"/>
    <w:rsid w:val="00565E37"/>
    <w:rsid w:val="005663F6"/>
    <w:rsid w:val="00567F04"/>
    <w:rsid w:val="00570809"/>
    <w:rsid w:val="00570D8C"/>
    <w:rsid w:val="00571541"/>
    <w:rsid w:val="005719B6"/>
    <w:rsid w:val="00572314"/>
    <w:rsid w:val="0057443B"/>
    <w:rsid w:val="00574FE5"/>
    <w:rsid w:val="005750A9"/>
    <w:rsid w:val="00575625"/>
    <w:rsid w:val="00576A61"/>
    <w:rsid w:val="00577890"/>
    <w:rsid w:val="005818D2"/>
    <w:rsid w:val="00581A3B"/>
    <w:rsid w:val="005827A7"/>
    <w:rsid w:val="005828C3"/>
    <w:rsid w:val="005845FB"/>
    <w:rsid w:val="0058485C"/>
    <w:rsid w:val="005853C7"/>
    <w:rsid w:val="0058589C"/>
    <w:rsid w:val="00586183"/>
    <w:rsid w:val="00586338"/>
    <w:rsid w:val="00586FF1"/>
    <w:rsid w:val="00587BE0"/>
    <w:rsid w:val="00587C0D"/>
    <w:rsid w:val="00587EC7"/>
    <w:rsid w:val="005908EC"/>
    <w:rsid w:val="00590CB1"/>
    <w:rsid w:val="00591060"/>
    <w:rsid w:val="00591C03"/>
    <w:rsid w:val="00592342"/>
    <w:rsid w:val="00592867"/>
    <w:rsid w:val="0059296C"/>
    <w:rsid w:val="00592DF5"/>
    <w:rsid w:val="00593F1B"/>
    <w:rsid w:val="0059410E"/>
    <w:rsid w:val="005942BD"/>
    <w:rsid w:val="005942C2"/>
    <w:rsid w:val="00594404"/>
    <w:rsid w:val="0059599D"/>
    <w:rsid w:val="00595C04"/>
    <w:rsid w:val="00596705"/>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B02BC"/>
    <w:rsid w:val="005B09CE"/>
    <w:rsid w:val="005B12CA"/>
    <w:rsid w:val="005B2764"/>
    <w:rsid w:val="005B2F55"/>
    <w:rsid w:val="005B4B1A"/>
    <w:rsid w:val="005B4F36"/>
    <w:rsid w:val="005B5278"/>
    <w:rsid w:val="005B5E72"/>
    <w:rsid w:val="005B68CD"/>
    <w:rsid w:val="005B6BB5"/>
    <w:rsid w:val="005B7B33"/>
    <w:rsid w:val="005B7F73"/>
    <w:rsid w:val="005C0C02"/>
    <w:rsid w:val="005C168E"/>
    <w:rsid w:val="005C1E18"/>
    <w:rsid w:val="005C21DF"/>
    <w:rsid w:val="005C3BCD"/>
    <w:rsid w:val="005C4118"/>
    <w:rsid w:val="005C4AB1"/>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6D38"/>
    <w:rsid w:val="005D7045"/>
    <w:rsid w:val="005D7518"/>
    <w:rsid w:val="005D75FD"/>
    <w:rsid w:val="005D7AA5"/>
    <w:rsid w:val="005E0C14"/>
    <w:rsid w:val="005E0FF4"/>
    <w:rsid w:val="005E16ED"/>
    <w:rsid w:val="005E1EB0"/>
    <w:rsid w:val="005E22C1"/>
    <w:rsid w:val="005E2864"/>
    <w:rsid w:val="005E3307"/>
    <w:rsid w:val="005E3CC2"/>
    <w:rsid w:val="005E3D28"/>
    <w:rsid w:val="005E4425"/>
    <w:rsid w:val="005E6021"/>
    <w:rsid w:val="005E6BCF"/>
    <w:rsid w:val="005E7238"/>
    <w:rsid w:val="005F0468"/>
    <w:rsid w:val="005F23D2"/>
    <w:rsid w:val="005F2FD5"/>
    <w:rsid w:val="005F3586"/>
    <w:rsid w:val="005F3B71"/>
    <w:rsid w:val="005F3FD0"/>
    <w:rsid w:val="005F4911"/>
    <w:rsid w:val="005F554D"/>
    <w:rsid w:val="005F6C60"/>
    <w:rsid w:val="005F71F9"/>
    <w:rsid w:val="00601FB0"/>
    <w:rsid w:val="0060274D"/>
    <w:rsid w:val="00603729"/>
    <w:rsid w:val="0060470C"/>
    <w:rsid w:val="006048E0"/>
    <w:rsid w:val="00605064"/>
    <w:rsid w:val="00605204"/>
    <w:rsid w:val="00605339"/>
    <w:rsid w:val="00605AE7"/>
    <w:rsid w:val="0060726F"/>
    <w:rsid w:val="00607F45"/>
    <w:rsid w:val="006108E5"/>
    <w:rsid w:val="00611780"/>
    <w:rsid w:val="006119F6"/>
    <w:rsid w:val="00613B0A"/>
    <w:rsid w:val="00614531"/>
    <w:rsid w:val="006145C8"/>
    <w:rsid w:val="00615D77"/>
    <w:rsid w:val="00615E06"/>
    <w:rsid w:val="0061612D"/>
    <w:rsid w:val="00616B08"/>
    <w:rsid w:val="00616FF9"/>
    <w:rsid w:val="00617D71"/>
    <w:rsid w:val="00622688"/>
    <w:rsid w:val="0062390E"/>
    <w:rsid w:val="00624570"/>
    <w:rsid w:val="00624861"/>
    <w:rsid w:val="006250B0"/>
    <w:rsid w:val="00627042"/>
    <w:rsid w:val="00627AA2"/>
    <w:rsid w:val="006302B3"/>
    <w:rsid w:val="006310E8"/>
    <w:rsid w:val="006329C8"/>
    <w:rsid w:val="00632BE4"/>
    <w:rsid w:val="00632D37"/>
    <w:rsid w:val="00632F04"/>
    <w:rsid w:val="006333F4"/>
    <w:rsid w:val="00635936"/>
    <w:rsid w:val="00635BD5"/>
    <w:rsid w:val="00636D06"/>
    <w:rsid w:val="00636D49"/>
    <w:rsid w:val="00640B65"/>
    <w:rsid w:val="00642A83"/>
    <w:rsid w:val="00642D7E"/>
    <w:rsid w:val="00643392"/>
    <w:rsid w:val="0064364F"/>
    <w:rsid w:val="00644B84"/>
    <w:rsid w:val="00645C27"/>
    <w:rsid w:val="00646122"/>
    <w:rsid w:val="0064653A"/>
    <w:rsid w:val="00646B6D"/>
    <w:rsid w:val="006501CA"/>
    <w:rsid w:val="00651637"/>
    <w:rsid w:val="00651A29"/>
    <w:rsid w:val="00652260"/>
    <w:rsid w:val="00652922"/>
    <w:rsid w:val="006537C7"/>
    <w:rsid w:val="00654797"/>
    <w:rsid w:val="00654859"/>
    <w:rsid w:val="006567FB"/>
    <w:rsid w:val="00656A14"/>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8C7"/>
    <w:rsid w:val="00671B1E"/>
    <w:rsid w:val="0067239B"/>
    <w:rsid w:val="00672640"/>
    <w:rsid w:val="00672A84"/>
    <w:rsid w:val="00672EB8"/>
    <w:rsid w:val="00675323"/>
    <w:rsid w:val="00676128"/>
    <w:rsid w:val="006761A9"/>
    <w:rsid w:val="00676891"/>
    <w:rsid w:val="00677BAB"/>
    <w:rsid w:val="0068006F"/>
    <w:rsid w:val="00680164"/>
    <w:rsid w:val="006802A6"/>
    <w:rsid w:val="00680EFA"/>
    <w:rsid w:val="00681956"/>
    <w:rsid w:val="00681FF5"/>
    <w:rsid w:val="00682E71"/>
    <w:rsid w:val="00683417"/>
    <w:rsid w:val="006839E2"/>
    <w:rsid w:val="00684395"/>
    <w:rsid w:val="00684C33"/>
    <w:rsid w:val="00684DD0"/>
    <w:rsid w:val="00684DFD"/>
    <w:rsid w:val="0068611E"/>
    <w:rsid w:val="00686ACF"/>
    <w:rsid w:val="00690792"/>
    <w:rsid w:val="00690D14"/>
    <w:rsid w:val="00691DF0"/>
    <w:rsid w:val="00693B1F"/>
    <w:rsid w:val="00694B1A"/>
    <w:rsid w:val="0069635A"/>
    <w:rsid w:val="00696D37"/>
    <w:rsid w:val="00697B24"/>
    <w:rsid w:val="006A2A3B"/>
    <w:rsid w:val="006A4242"/>
    <w:rsid w:val="006A4C9C"/>
    <w:rsid w:val="006A5BB1"/>
    <w:rsid w:val="006A5FCB"/>
    <w:rsid w:val="006A602F"/>
    <w:rsid w:val="006A7570"/>
    <w:rsid w:val="006A7811"/>
    <w:rsid w:val="006B00EC"/>
    <w:rsid w:val="006B0309"/>
    <w:rsid w:val="006B0996"/>
    <w:rsid w:val="006B0CC4"/>
    <w:rsid w:val="006B1099"/>
    <w:rsid w:val="006B20CB"/>
    <w:rsid w:val="006B36AA"/>
    <w:rsid w:val="006B40FC"/>
    <w:rsid w:val="006B4579"/>
    <w:rsid w:val="006B5C49"/>
    <w:rsid w:val="006B69B0"/>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236E"/>
    <w:rsid w:val="006D3546"/>
    <w:rsid w:val="006D466B"/>
    <w:rsid w:val="006D4D6C"/>
    <w:rsid w:val="006D509D"/>
    <w:rsid w:val="006D77F6"/>
    <w:rsid w:val="006D7EE5"/>
    <w:rsid w:val="006E0067"/>
    <w:rsid w:val="006E0568"/>
    <w:rsid w:val="006E0BC0"/>
    <w:rsid w:val="006E2185"/>
    <w:rsid w:val="006E29CB"/>
    <w:rsid w:val="006E2C82"/>
    <w:rsid w:val="006E3241"/>
    <w:rsid w:val="006E37F0"/>
    <w:rsid w:val="006E38A5"/>
    <w:rsid w:val="006E4495"/>
    <w:rsid w:val="006E5CAF"/>
    <w:rsid w:val="006F0800"/>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3B8"/>
    <w:rsid w:val="00700DE5"/>
    <w:rsid w:val="0070143C"/>
    <w:rsid w:val="00702906"/>
    <w:rsid w:val="00702BD8"/>
    <w:rsid w:val="00703045"/>
    <w:rsid w:val="0070316E"/>
    <w:rsid w:val="00705BA1"/>
    <w:rsid w:val="00706154"/>
    <w:rsid w:val="0071090E"/>
    <w:rsid w:val="00711130"/>
    <w:rsid w:val="00711750"/>
    <w:rsid w:val="007121C6"/>
    <w:rsid w:val="007134AC"/>
    <w:rsid w:val="00713F74"/>
    <w:rsid w:val="00714814"/>
    <w:rsid w:val="007152ED"/>
    <w:rsid w:val="0071540B"/>
    <w:rsid w:val="00716604"/>
    <w:rsid w:val="00716D1C"/>
    <w:rsid w:val="0071723D"/>
    <w:rsid w:val="00717425"/>
    <w:rsid w:val="00717499"/>
    <w:rsid w:val="00717576"/>
    <w:rsid w:val="00720AD3"/>
    <w:rsid w:val="00720F9C"/>
    <w:rsid w:val="007214F5"/>
    <w:rsid w:val="00721E7D"/>
    <w:rsid w:val="00722258"/>
    <w:rsid w:val="007236C7"/>
    <w:rsid w:val="00723F3C"/>
    <w:rsid w:val="00725134"/>
    <w:rsid w:val="00725806"/>
    <w:rsid w:val="00726626"/>
    <w:rsid w:val="00726DC6"/>
    <w:rsid w:val="00727427"/>
    <w:rsid w:val="00727F1A"/>
    <w:rsid w:val="00730151"/>
    <w:rsid w:val="00730519"/>
    <w:rsid w:val="0073128F"/>
    <w:rsid w:val="00731776"/>
    <w:rsid w:val="00732A9E"/>
    <w:rsid w:val="00733101"/>
    <w:rsid w:val="00733B9A"/>
    <w:rsid w:val="007347E9"/>
    <w:rsid w:val="00735CF9"/>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BE6"/>
    <w:rsid w:val="00754DBD"/>
    <w:rsid w:val="007552E1"/>
    <w:rsid w:val="00755565"/>
    <w:rsid w:val="00755C8E"/>
    <w:rsid w:val="00755ED6"/>
    <w:rsid w:val="007565C6"/>
    <w:rsid w:val="00756CD4"/>
    <w:rsid w:val="00756D94"/>
    <w:rsid w:val="00756E2D"/>
    <w:rsid w:val="00757690"/>
    <w:rsid w:val="00760AEC"/>
    <w:rsid w:val="00761C1E"/>
    <w:rsid w:val="007629D7"/>
    <w:rsid w:val="00763979"/>
    <w:rsid w:val="00763F5C"/>
    <w:rsid w:val="00764369"/>
    <w:rsid w:val="00764EC4"/>
    <w:rsid w:val="00767029"/>
    <w:rsid w:val="0076785E"/>
    <w:rsid w:val="00770423"/>
    <w:rsid w:val="0077284D"/>
    <w:rsid w:val="00772C66"/>
    <w:rsid w:val="007739E2"/>
    <w:rsid w:val="00773C5B"/>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0"/>
    <w:rsid w:val="007846D8"/>
    <w:rsid w:val="00784974"/>
    <w:rsid w:val="00784FD7"/>
    <w:rsid w:val="0078707D"/>
    <w:rsid w:val="007874BA"/>
    <w:rsid w:val="00787753"/>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1B1D"/>
    <w:rsid w:val="007A28B0"/>
    <w:rsid w:val="007A2CA3"/>
    <w:rsid w:val="007A2FD0"/>
    <w:rsid w:val="007A3E7D"/>
    <w:rsid w:val="007A50FC"/>
    <w:rsid w:val="007A541A"/>
    <w:rsid w:val="007A5425"/>
    <w:rsid w:val="007A55DC"/>
    <w:rsid w:val="007A68D1"/>
    <w:rsid w:val="007A71FA"/>
    <w:rsid w:val="007A78BC"/>
    <w:rsid w:val="007B000E"/>
    <w:rsid w:val="007B0C53"/>
    <w:rsid w:val="007B17F2"/>
    <w:rsid w:val="007B19B0"/>
    <w:rsid w:val="007B2904"/>
    <w:rsid w:val="007B2EF6"/>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14E"/>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339A"/>
    <w:rsid w:val="007E4208"/>
    <w:rsid w:val="007E44D4"/>
    <w:rsid w:val="007E5F70"/>
    <w:rsid w:val="007E6BF9"/>
    <w:rsid w:val="007E6D09"/>
    <w:rsid w:val="007E7DDB"/>
    <w:rsid w:val="007F01F3"/>
    <w:rsid w:val="007F10D6"/>
    <w:rsid w:val="007F163C"/>
    <w:rsid w:val="007F241C"/>
    <w:rsid w:val="007F2A06"/>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4464"/>
    <w:rsid w:val="00804519"/>
    <w:rsid w:val="00805996"/>
    <w:rsid w:val="00805C27"/>
    <w:rsid w:val="008061DB"/>
    <w:rsid w:val="0080657F"/>
    <w:rsid w:val="00806951"/>
    <w:rsid w:val="008074E6"/>
    <w:rsid w:val="00811120"/>
    <w:rsid w:val="0081232B"/>
    <w:rsid w:val="0081433D"/>
    <w:rsid w:val="0081528A"/>
    <w:rsid w:val="00815BE4"/>
    <w:rsid w:val="00815CBD"/>
    <w:rsid w:val="00816BE0"/>
    <w:rsid w:val="00821794"/>
    <w:rsid w:val="00821B3F"/>
    <w:rsid w:val="00822464"/>
    <w:rsid w:val="0082352F"/>
    <w:rsid w:val="008236AA"/>
    <w:rsid w:val="00823FEE"/>
    <w:rsid w:val="00824415"/>
    <w:rsid w:val="00824CE4"/>
    <w:rsid w:val="00824FEA"/>
    <w:rsid w:val="0082605D"/>
    <w:rsid w:val="00827455"/>
    <w:rsid w:val="008313E7"/>
    <w:rsid w:val="00831CFD"/>
    <w:rsid w:val="00831D84"/>
    <w:rsid w:val="00832167"/>
    <w:rsid w:val="00833021"/>
    <w:rsid w:val="008359FC"/>
    <w:rsid w:val="0083767A"/>
    <w:rsid w:val="008376E2"/>
    <w:rsid w:val="00837A16"/>
    <w:rsid w:val="00837AF1"/>
    <w:rsid w:val="00840085"/>
    <w:rsid w:val="00842842"/>
    <w:rsid w:val="00842CEC"/>
    <w:rsid w:val="00843B7C"/>
    <w:rsid w:val="00846365"/>
    <w:rsid w:val="00846B6A"/>
    <w:rsid w:val="00847957"/>
    <w:rsid w:val="00847FB5"/>
    <w:rsid w:val="008514A8"/>
    <w:rsid w:val="00852E20"/>
    <w:rsid w:val="0085311F"/>
    <w:rsid w:val="0085325E"/>
    <w:rsid w:val="008536B7"/>
    <w:rsid w:val="008552CC"/>
    <w:rsid w:val="00855F31"/>
    <w:rsid w:val="00856088"/>
    <w:rsid w:val="0085655A"/>
    <w:rsid w:val="00856C65"/>
    <w:rsid w:val="008600D9"/>
    <w:rsid w:val="00861863"/>
    <w:rsid w:val="00861CD1"/>
    <w:rsid w:val="00861CFE"/>
    <w:rsid w:val="00861E3C"/>
    <w:rsid w:val="0086213D"/>
    <w:rsid w:val="0086219C"/>
    <w:rsid w:val="00862ED6"/>
    <w:rsid w:val="008645D9"/>
    <w:rsid w:val="008645F2"/>
    <w:rsid w:val="00864849"/>
    <w:rsid w:val="008653D3"/>
    <w:rsid w:val="00866C1C"/>
    <w:rsid w:val="0087149E"/>
    <w:rsid w:val="00871977"/>
    <w:rsid w:val="00871FC4"/>
    <w:rsid w:val="00872BF8"/>
    <w:rsid w:val="008732CA"/>
    <w:rsid w:val="00875AD2"/>
    <w:rsid w:val="0087612C"/>
    <w:rsid w:val="008764DE"/>
    <w:rsid w:val="00876A96"/>
    <w:rsid w:val="00876C32"/>
    <w:rsid w:val="00877CAC"/>
    <w:rsid w:val="00880061"/>
    <w:rsid w:val="00880152"/>
    <w:rsid w:val="008807EE"/>
    <w:rsid w:val="00880C41"/>
    <w:rsid w:val="00880F03"/>
    <w:rsid w:val="008813D4"/>
    <w:rsid w:val="00881529"/>
    <w:rsid w:val="00886629"/>
    <w:rsid w:val="00886C16"/>
    <w:rsid w:val="00886FCE"/>
    <w:rsid w:val="00887077"/>
    <w:rsid w:val="008873C9"/>
    <w:rsid w:val="00887C58"/>
    <w:rsid w:val="008900A6"/>
    <w:rsid w:val="00891037"/>
    <w:rsid w:val="008912BE"/>
    <w:rsid w:val="008915B8"/>
    <w:rsid w:val="008928DD"/>
    <w:rsid w:val="008931B9"/>
    <w:rsid w:val="00893EB0"/>
    <w:rsid w:val="0089415D"/>
    <w:rsid w:val="00894634"/>
    <w:rsid w:val="008946E5"/>
    <w:rsid w:val="0089515C"/>
    <w:rsid w:val="00896027"/>
    <w:rsid w:val="0089664E"/>
    <w:rsid w:val="008966C8"/>
    <w:rsid w:val="008974CE"/>
    <w:rsid w:val="008A0521"/>
    <w:rsid w:val="008A097D"/>
    <w:rsid w:val="008A0AF3"/>
    <w:rsid w:val="008A0E2C"/>
    <w:rsid w:val="008A1897"/>
    <w:rsid w:val="008A385E"/>
    <w:rsid w:val="008A3B77"/>
    <w:rsid w:val="008A422C"/>
    <w:rsid w:val="008A463F"/>
    <w:rsid w:val="008A46AE"/>
    <w:rsid w:val="008A47E6"/>
    <w:rsid w:val="008A499E"/>
    <w:rsid w:val="008A4DA4"/>
    <w:rsid w:val="008A6352"/>
    <w:rsid w:val="008A70C5"/>
    <w:rsid w:val="008A7B1D"/>
    <w:rsid w:val="008B006B"/>
    <w:rsid w:val="008B0745"/>
    <w:rsid w:val="008B269C"/>
    <w:rsid w:val="008B2A52"/>
    <w:rsid w:val="008B2BDD"/>
    <w:rsid w:val="008B2C8B"/>
    <w:rsid w:val="008B325F"/>
    <w:rsid w:val="008B3CFF"/>
    <w:rsid w:val="008B4C11"/>
    <w:rsid w:val="008B5925"/>
    <w:rsid w:val="008B729B"/>
    <w:rsid w:val="008B76D0"/>
    <w:rsid w:val="008C257F"/>
    <w:rsid w:val="008C2CBD"/>
    <w:rsid w:val="008C31C1"/>
    <w:rsid w:val="008C4F6D"/>
    <w:rsid w:val="008C5596"/>
    <w:rsid w:val="008C5C01"/>
    <w:rsid w:val="008C5DA6"/>
    <w:rsid w:val="008C620C"/>
    <w:rsid w:val="008C65BE"/>
    <w:rsid w:val="008C6E80"/>
    <w:rsid w:val="008C72C4"/>
    <w:rsid w:val="008C733E"/>
    <w:rsid w:val="008D07A3"/>
    <w:rsid w:val="008D215B"/>
    <w:rsid w:val="008D3A63"/>
    <w:rsid w:val="008D3A99"/>
    <w:rsid w:val="008D415B"/>
    <w:rsid w:val="008D49E3"/>
    <w:rsid w:val="008D4C3B"/>
    <w:rsid w:val="008D6147"/>
    <w:rsid w:val="008E1C7E"/>
    <w:rsid w:val="008E2067"/>
    <w:rsid w:val="008E2936"/>
    <w:rsid w:val="008E2E33"/>
    <w:rsid w:val="008E3183"/>
    <w:rsid w:val="008E3D1E"/>
    <w:rsid w:val="008E48C2"/>
    <w:rsid w:val="008E7615"/>
    <w:rsid w:val="008E7EAF"/>
    <w:rsid w:val="008F0E7A"/>
    <w:rsid w:val="008F2648"/>
    <w:rsid w:val="008F34F6"/>
    <w:rsid w:val="008F413E"/>
    <w:rsid w:val="008F4AA5"/>
    <w:rsid w:val="008F5455"/>
    <w:rsid w:val="008F64B5"/>
    <w:rsid w:val="008F6DEF"/>
    <w:rsid w:val="008F747A"/>
    <w:rsid w:val="00900035"/>
    <w:rsid w:val="009002F1"/>
    <w:rsid w:val="00900C59"/>
    <w:rsid w:val="009010C8"/>
    <w:rsid w:val="00901708"/>
    <w:rsid w:val="009019D6"/>
    <w:rsid w:val="00901F28"/>
    <w:rsid w:val="009035BF"/>
    <w:rsid w:val="00903684"/>
    <w:rsid w:val="009047F1"/>
    <w:rsid w:val="00905323"/>
    <w:rsid w:val="00905AF1"/>
    <w:rsid w:val="0091075F"/>
    <w:rsid w:val="00910E99"/>
    <w:rsid w:val="00911235"/>
    <w:rsid w:val="00911507"/>
    <w:rsid w:val="00911DE6"/>
    <w:rsid w:val="009123D1"/>
    <w:rsid w:val="009125FA"/>
    <w:rsid w:val="00912634"/>
    <w:rsid w:val="00912B19"/>
    <w:rsid w:val="0091368E"/>
    <w:rsid w:val="00913DE9"/>
    <w:rsid w:val="00913F37"/>
    <w:rsid w:val="0091490E"/>
    <w:rsid w:val="00914A35"/>
    <w:rsid w:val="0091543B"/>
    <w:rsid w:val="009161E8"/>
    <w:rsid w:val="00920C88"/>
    <w:rsid w:val="0092105B"/>
    <w:rsid w:val="0092115D"/>
    <w:rsid w:val="009211EF"/>
    <w:rsid w:val="009218F0"/>
    <w:rsid w:val="00921D45"/>
    <w:rsid w:val="00922095"/>
    <w:rsid w:val="00922B66"/>
    <w:rsid w:val="00922F10"/>
    <w:rsid w:val="00924AB8"/>
    <w:rsid w:val="00925D12"/>
    <w:rsid w:val="00926F33"/>
    <w:rsid w:val="0092794B"/>
    <w:rsid w:val="009304D9"/>
    <w:rsid w:val="00932908"/>
    <w:rsid w:val="00932EE0"/>
    <w:rsid w:val="009343E8"/>
    <w:rsid w:val="00935606"/>
    <w:rsid w:val="0093656C"/>
    <w:rsid w:val="00936671"/>
    <w:rsid w:val="00937234"/>
    <w:rsid w:val="00937CF6"/>
    <w:rsid w:val="00940C39"/>
    <w:rsid w:val="00940E7D"/>
    <w:rsid w:val="0094335B"/>
    <w:rsid w:val="00943943"/>
    <w:rsid w:val="009440B4"/>
    <w:rsid w:val="009441C4"/>
    <w:rsid w:val="009443E4"/>
    <w:rsid w:val="009444DC"/>
    <w:rsid w:val="0094472D"/>
    <w:rsid w:val="00944AA3"/>
    <w:rsid w:val="00945983"/>
    <w:rsid w:val="009473F9"/>
    <w:rsid w:val="009475B2"/>
    <w:rsid w:val="009475F7"/>
    <w:rsid w:val="00947F6D"/>
    <w:rsid w:val="009513D6"/>
    <w:rsid w:val="009541AC"/>
    <w:rsid w:val="00957D73"/>
    <w:rsid w:val="00957EC8"/>
    <w:rsid w:val="00961317"/>
    <w:rsid w:val="00961A03"/>
    <w:rsid w:val="0096240C"/>
    <w:rsid w:val="00962834"/>
    <w:rsid w:val="009628D9"/>
    <w:rsid w:val="00962A58"/>
    <w:rsid w:val="009633C1"/>
    <w:rsid w:val="009633F1"/>
    <w:rsid w:val="00963808"/>
    <w:rsid w:val="00964469"/>
    <w:rsid w:val="00964DCB"/>
    <w:rsid w:val="0096505E"/>
    <w:rsid w:val="00967B75"/>
    <w:rsid w:val="00967FD1"/>
    <w:rsid w:val="009703A2"/>
    <w:rsid w:val="00970A1E"/>
    <w:rsid w:val="0097145A"/>
    <w:rsid w:val="00971489"/>
    <w:rsid w:val="00971CCC"/>
    <w:rsid w:val="009742DF"/>
    <w:rsid w:val="00974A5D"/>
    <w:rsid w:val="009763AA"/>
    <w:rsid w:val="00976D78"/>
    <w:rsid w:val="00980092"/>
    <w:rsid w:val="009804B3"/>
    <w:rsid w:val="00980635"/>
    <w:rsid w:val="0098073C"/>
    <w:rsid w:val="00981284"/>
    <w:rsid w:val="009814B9"/>
    <w:rsid w:val="00981CF3"/>
    <w:rsid w:val="00982254"/>
    <w:rsid w:val="00982BE9"/>
    <w:rsid w:val="00982D0F"/>
    <w:rsid w:val="00984569"/>
    <w:rsid w:val="00984FF5"/>
    <w:rsid w:val="00985EF0"/>
    <w:rsid w:val="00985F53"/>
    <w:rsid w:val="009860B9"/>
    <w:rsid w:val="009867F2"/>
    <w:rsid w:val="00986C14"/>
    <w:rsid w:val="00987696"/>
    <w:rsid w:val="0099114B"/>
    <w:rsid w:val="009916E4"/>
    <w:rsid w:val="00991FFD"/>
    <w:rsid w:val="0099224D"/>
    <w:rsid w:val="00994C93"/>
    <w:rsid w:val="00995413"/>
    <w:rsid w:val="00995543"/>
    <w:rsid w:val="0099568B"/>
    <w:rsid w:val="00995CB0"/>
    <w:rsid w:val="00995EA0"/>
    <w:rsid w:val="00996AA9"/>
    <w:rsid w:val="00997982"/>
    <w:rsid w:val="00997C68"/>
    <w:rsid w:val="009A1150"/>
    <w:rsid w:val="009A2EF7"/>
    <w:rsid w:val="009A3298"/>
    <w:rsid w:val="009A3344"/>
    <w:rsid w:val="009A420C"/>
    <w:rsid w:val="009A44D8"/>
    <w:rsid w:val="009A4C5A"/>
    <w:rsid w:val="009A6456"/>
    <w:rsid w:val="009A669F"/>
    <w:rsid w:val="009B1103"/>
    <w:rsid w:val="009B22F6"/>
    <w:rsid w:val="009B3179"/>
    <w:rsid w:val="009B404A"/>
    <w:rsid w:val="009B572B"/>
    <w:rsid w:val="009B594A"/>
    <w:rsid w:val="009B5D29"/>
    <w:rsid w:val="009B6DE3"/>
    <w:rsid w:val="009B7819"/>
    <w:rsid w:val="009C08E5"/>
    <w:rsid w:val="009C0960"/>
    <w:rsid w:val="009C0C0B"/>
    <w:rsid w:val="009C0E65"/>
    <w:rsid w:val="009C0EFE"/>
    <w:rsid w:val="009C10D7"/>
    <w:rsid w:val="009C18B7"/>
    <w:rsid w:val="009C2969"/>
    <w:rsid w:val="009C2D5D"/>
    <w:rsid w:val="009C34D5"/>
    <w:rsid w:val="009C4BDD"/>
    <w:rsid w:val="009C6FB2"/>
    <w:rsid w:val="009C702D"/>
    <w:rsid w:val="009C70C2"/>
    <w:rsid w:val="009C769B"/>
    <w:rsid w:val="009D06E2"/>
    <w:rsid w:val="009D0A3D"/>
    <w:rsid w:val="009D10CE"/>
    <w:rsid w:val="009D24E5"/>
    <w:rsid w:val="009D2680"/>
    <w:rsid w:val="009D478E"/>
    <w:rsid w:val="009D4ECE"/>
    <w:rsid w:val="009D6F60"/>
    <w:rsid w:val="009D6FA1"/>
    <w:rsid w:val="009E01CF"/>
    <w:rsid w:val="009E16DA"/>
    <w:rsid w:val="009E2B6C"/>
    <w:rsid w:val="009E2F5C"/>
    <w:rsid w:val="009E3028"/>
    <w:rsid w:val="009E366E"/>
    <w:rsid w:val="009E3C5C"/>
    <w:rsid w:val="009E3E1B"/>
    <w:rsid w:val="009E4947"/>
    <w:rsid w:val="009E50F4"/>
    <w:rsid w:val="009E5CE9"/>
    <w:rsid w:val="009E5F23"/>
    <w:rsid w:val="009E65FC"/>
    <w:rsid w:val="009E6C6C"/>
    <w:rsid w:val="009E7A2B"/>
    <w:rsid w:val="009F0196"/>
    <w:rsid w:val="009F2A54"/>
    <w:rsid w:val="009F3DF3"/>
    <w:rsid w:val="009F4048"/>
    <w:rsid w:val="009F4898"/>
    <w:rsid w:val="009F4A83"/>
    <w:rsid w:val="009F4B2F"/>
    <w:rsid w:val="009F4E63"/>
    <w:rsid w:val="009F5423"/>
    <w:rsid w:val="009F6785"/>
    <w:rsid w:val="009F7454"/>
    <w:rsid w:val="009F74C3"/>
    <w:rsid w:val="00A004BA"/>
    <w:rsid w:val="00A007E9"/>
    <w:rsid w:val="00A0152C"/>
    <w:rsid w:val="00A022AD"/>
    <w:rsid w:val="00A02E0C"/>
    <w:rsid w:val="00A03455"/>
    <w:rsid w:val="00A04499"/>
    <w:rsid w:val="00A0470D"/>
    <w:rsid w:val="00A0671A"/>
    <w:rsid w:val="00A06943"/>
    <w:rsid w:val="00A10934"/>
    <w:rsid w:val="00A111F3"/>
    <w:rsid w:val="00A11928"/>
    <w:rsid w:val="00A11EB6"/>
    <w:rsid w:val="00A13190"/>
    <w:rsid w:val="00A13EB4"/>
    <w:rsid w:val="00A14D5C"/>
    <w:rsid w:val="00A1618F"/>
    <w:rsid w:val="00A1662C"/>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6D6"/>
    <w:rsid w:val="00A34703"/>
    <w:rsid w:val="00A3493A"/>
    <w:rsid w:val="00A350D5"/>
    <w:rsid w:val="00A35254"/>
    <w:rsid w:val="00A35D47"/>
    <w:rsid w:val="00A361E7"/>
    <w:rsid w:val="00A42947"/>
    <w:rsid w:val="00A43314"/>
    <w:rsid w:val="00A43D11"/>
    <w:rsid w:val="00A44512"/>
    <w:rsid w:val="00A4453B"/>
    <w:rsid w:val="00A44CC0"/>
    <w:rsid w:val="00A44FA9"/>
    <w:rsid w:val="00A45342"/>
    <w:rsid w:val="00A46058"/>
    <w:rsid w:val="00A46826"/>
    <w:rsid w:val="00A4696A"/>
    <w:rsid w:val="00A46A95"/>
    <w:rsid w:val="00A47AB6"/>
    <w:rsid w:val="00A51A04"/>
    <w:rsid w:val="00A51E54"/>
    <w:rsid w:val="00A53128"/>
    <w:rsid w:val="00A5408B"/>
    <w:rsid w:val="00A555EF"/>
    <w:rsid w:val="00A556B9"/>
    <w:rsid w:val="00A5638F"/>
    <w:rsid w:val="00A56AD9"/>
    <w:rsid w:val="00A56FC5"/>
    <w:rsid w:val="00A57A0C"/>
    <w:rsid w:val="00A57CCB"/>
    <w:rsid w:val="00A601D9"/>
    <w:rsid w:val="00A6099F"/>
    <w:rsid w:val="00A6261E"/>
    <w:rsid w:val="00A6344B"/>
    <w:rsid w:val="00A63A8E"/>
    <w:rsid w:val="00A63FA0"/>
    <w:rsid w:val="00A65023"/>
    <w:rsid w:val="00A6535A"/>
    <w:rsid w:val="00A67CD2"/>
    <w:rsid w:val="00A70887"/>
    <w:rsid w:val="00A71E6A"/>
    <w:rsid w:val="00A72313"/>
    <w:rsid w:val="00A73017"/>
    <w:rsid w:val="00A739D2"/>
    <w:rsid w:val="00A742B5"/>
    <w:rsid w:val="00A75033"/>
    <w:rsid w:val="00A7505E"/>
    <w:rsid w:val="00A75A6F"/>
    <w:rsid w:val="00A75F50"/>
    <w:rsid w:val="00A762AC"/>
    <w:rsid w:val="00A76725"/>
    <w:rsid w:val="00A76A70"/>
    <w:rsid w:val="00A808A9"/>
    <w:rsid w:val="00A82166"/>
    <w:rsid w:val="00A825BC"/>
    <w:rsid w:val="00A82780"/>
    <w:rsid w:val="00A83445"/>
    <w:rsid w:val="00A83721"/>
    <w:rsid w:val="00A838F6"/>
    <w:rsid w:val="00A83951"/>
    <w:rsid w:val="00A83DD0"/>
    <w:rsid w:val="00A84C18"/>
    <w:rsid w:val="00A85DFE"/>
    <w:rsid w:val="00A862E4"/>
    <w:rsid w:val="00A863E7"/>
    <w:rsid w:val="00A86859"/>
    <w:rsid w:val="00A871E9"/>
    <w:rsid w:val="00A879D0"/>
    <w:rsid w:val="00A90623"/>
    <w:rsid w:val="00A90807"/>
    <w:rsid w:val="00A90F69"/>
    <w:rsid w:val="00A92A32"/>
    <w:rsid w:val="00A92DBF"/>
    <w:rsid w:val="00A930A2"/>
    <w:rsid w:val="00A931D7"/>
    <w:rsid w:val="00A94EB8"/>
    <w:rsid w:val="00A96E6F"/>
    <w:rsid w:val="00A96FB9"/>
    <w:rsid w:val="00A97340"/>
    <w:rsid w:val="00A97744"/>
    <w:rsid w:val="00A97793"/>
    <w:rsid w:val="00AA0055"/>
    <w:rsid w:val="00AA07F0"/>
    <w:rsid w:val="00AA0C35"/>
    <w:rsid w:val="00AA263F"/>
    <w:rsid w:val="00AA382B"/>
    <w:rsid w:val="00AA60A0"/>
    <w:rsid w:val="00AA6B28"/>
    <w:rsid w:val="00AA7011"/>
    <w:rsid w:val="00AA7486"/>
    <w:rsid w:val="00AB00F7"/>
    <w:rsid w:val="00AB01E1"/>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998"/>
    <w:rsid w:val="00AC6D9F"/>
    <w:rsid w:val="00AC708C"/>
    <w:rsid w:val="00AC785C"/>
    <w:rsid w:val="00AD0B7F"/>
    <w:rsid w:val="00AD0BBB"/>
    <w:rsid w:val="00AD0CD0"/>
    <w:rsid w:val="00AD0E2D"/>
    <w:rsid w:val="00AD1558"/>
    <w:rsid w:val="00AD3A1E"/>
    <w:rsid w:val="00AD4185"/>
    <w:rsid w:val="00AD46E9"/>
    <w:rsid w:val="00AD5017"/>
    <w:rsid w:val="00AD5511"/>
    <w:rsid w:val="00AD5530"/>
    <w:rsid w:val="00AD58BD"/>
    <w:rsid w:val="00AD5CCE"/>
    <w:rsid w:val="00AD7063"/>
    <w:rsid w:val="00AD731A"/>
    <w:rsid w:val="00AD7BB4"/>
    <w:rsid w:val="00AD7D88"/>
    <w:rsid w:val="00AD7F9C"/>
    <w:rsid w:val="00AE062B"/>
    <w:rsid w:val="00AE1B45"/>
    <w:rsid w:val="00AE22DE"/>
    <w:rsid w:val="00AE3A8B"/>
    <w:rsid w:val="00AE3F35"/>
    <w:rsid w:val="00AE4A7B"/>
    <w:rsid w:val="00AE5070"/>
    <w:rsid w:val="00AE6153"/>
    <w:rsid w:val="00AF0760"/>
    <w:rsid w:val="00AF0E35"/>
    <w:rsid w:val="00AF100B"/>
    <w:rsid w:val="00AF1229"/>
    <w:rsid w:val="00AF356C"/>
    <w:rsid w:val="00AF4029"/>
    <w:rsid w:val="00AF423B"/>
    <w:rsid w:val="00AF4D90"/>
    <w:rsid w:val="00AF5AB9"/>
    <w:rsid w:val="00AF5FA6"/>
    <w:rsid w:val="00AF614B"/>
    <w:rsid w:val="00AF6863"/>
    <w:rsid w:val="00AF72C3"/>
    <w:rsid w:val="00AF79FE"/>
    <w:rsid w:val="00B002F3"/>
    <w:rsid w:val="00B005A7"/>
    <w:rsid w:val="00B0100D"/>
    <w:rsid w:val="00B013BC"/>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42C"/>
    <w:rsid w:val="00B10788"/>
    <w:rsid w:val="00B1103A"/>
    <w:rsid w:val="00B11732"/>
    <w:rsid w:val="00B11F86"/>
    <w:rsid w:val="00B11FBC"/>
    <w:rsid w:val="00B132B2"/>
    <w:rsid w:val="00B1343C"/>
    <w:rsid w:val="00B1348A"/>
    <w:rsid w:val="00B14316"/>
    <w:rsid w:val="00B14403"/>
    <w:rsid w:val="00B14DB1"/>
    <w:rsid w:val="00B15447"/>
    <w:rsid w:val="00B160BD"/>
    <w:rsid w:val="00B16C4E"/>
    <w:rsid w:val="00B1765D"/>
    <w:rsid w:val="00B17BC9"/>
    <w:rsid w:val="00B17DD6"/>
    <w:rsid w:val="00B2007E"/>
    <w:rsid w:val="00B203B5"/>
    <w:rsid w:val="00B20477"/>
    <w:rsid w:val="00B213CA"/>
    <w:rsid w:val="00B21439"/>
    <w:rsid w:val="00B214D2"/>
    <w:rsid w:val="00B215BC"/>
    <w:rsid w:val="00B21723"/>
    <w:rsid w:val="00B21A3F"/>
    <w:rsid w:val="00B21CD1"/>
    <w:rsid w:val="00B220D5"/>
    <w:rsid w:val="00B22208"/>
    <w:rsid w:val="00B231D5"/>
    <w:rsid w:val="00B23599"/>
    <w:rsid w:val="00B24955"/>
    <w:rsid w:val="00B252DB"/>
    <w:rsid w:val="00B25DF4"/>
    <w:rsid w:val="00B26E00"/>
    <w:rsid w:val="00B30A36"/>
    <w:rsid w:val="00B315CA"/>
    <w:rsid w:val="00B32BB6"/>
    <w:rsid w:val="00B32E73"/>
    <w:rsid w:val="00B34162"/>
    <w:rsid w:val="00B341EA"/>
    <w:rsid w:val="00B3518A"/>
    <w:rsid w:val="00B352D1"/>
    <w:rsid w:val="00B358B0"/>
    <w:rsid w:val="00B35AF7"/>
    <w:rsid w:val="00B35FBD"/>
    <w:rsid w:val="00B36580"/>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2609"/>
    <w:rsid w:val="00B532E7"/>
    <w:rsid w:val="00B53D08"/>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3255"/>
    <w:rsid w:val="00B63BCD"/>
    <w:rsid w:val="00B64261"/>
    <w:rsid w:val="00B64492"/>
    <w:rsid w:val="00B6466D"/>
    <w:rsid w:val="00B652AC"/>
    <w:rsid w:val="00B65395"/>
    <w:rsid w:val="00B668C5"/>
    <w:rsid w:val="00B671B8"/>
    <w:rsid w:val="00B67F68"/>
    <w:rsid w:val="00B67FCB"/>
    <w:rsid w:val="00B71D32"/>
    <w:rsid w:val="00B720AC"/>
    <w:rsid w:val="00B72450"/>
    <w:rsid w:val="00B72841"/>
    <w:rsid w:val="00B7353B"/>
    <w:rsid w:val="00B73C4C"/>
    <w:rsid w:val="00B740C3"/>
    <w:rsid w:val="00B755DE"/>
    <w:rsid w:val="00B75629"/>
    <w:rsid w:val="00B75A6E"/>
    <w:rsid w:val="00B7682D"/>
    <w:rsid w:val="00B76B23"/>
    <w:rsid w:val="00B77278"/>
    <w:rsid w:val="00B80473"/>
    <w:rsid w:val="00B808C0"/>
    <w:rsid w:val="00B808F1"/>
    <w:rsid w:val="00B8197C"/>
    <w:rsid w:val="00B81B07"/>
    <w:rsid w:val="00B81E80"/>
    <w:rsid w:val="00B82221"/>
    <w:rsid w:val="00B830EE"/>
    <w:rsid w:val="00B83656"/>
    <w:rsid w:val="00B8446F"/>
    <w:rsid w:val="00B86181"/>
    <w:rsid w:val="00B86CE2"/>
    <w:rsid w:val="00B86F7A"/>
    <w:rsid w:val="00B86FBC"/>
    <w:rsid w:val="00B86FF0"/>
    <w:rsid w:val="00B87110"/>
    <w:rsid w:val="00B873AD"/>
    <w:rsid w:val="00B87685"/>
    <w:rsid w:val="00B87D06"/>
    <w:rsid w:val="00B91201"/>
    <w:rsid w:val="00B91699"/>
    <w:rsid w:val="00B91CCC"/>
    <w:rsid w:val="00B91CF5"/>
    <w:rsid w:val="00B92051"/>
    <w:rsid w:val="00B944F9"/>
    <w:rsid w:val="00B94B1C"/>
    <w:rsid w:val="00B952B2"/>
    <w:rsid w:val="00B969E8"/>
    <w:rsid w:val="00B970F0"/>
    <w:rsid w:val="00BA02E8"/>
    <w:rsid w:val="00BA0A34"/>
    <w:rsid w:val="00BA205E"/>
    <w:rsid w:val="00BA2ACA"/>
    <w:rsid w:val="00BA6430"/>
    <w:rsid w:val="00BA6F7D"/>
    <w:rsid w:val="00BA7D07"/>
    <w:rsid w:val="00BB0F46"/>
    <w:rsid w:val="00BB2D7E"/>
    <w:rsid w:val="00BB2FF8"/>
    <w:rsid w:val="00BB32D4"/>
    <w:rsid w:val="00BB36A9"/>
    <w:rsid w:val="00BB3D06"/>
    <w:rsid w:val="00BB3F41"/>
    <w:rsid w:val="00BB3F87"/>
    <w:rsid w:val="00BB4BC3"/>
    <w:rsid w:val="00BB53BF"/>
    <w:rsid w:val="00BB5E27"/>
    <w:rsid w:val="00BB724A"/>
    <w:rsid w:val="00BB750F"/>
    <w:rsid w:val="00BB7B00"/>
    <w:rsid w:val="00BC1156"/>
    <w:rsid w:val="00BC1DB2"/>
    <w:rsid w:val="00BC21B2"/>
    <w:rsid w:val="00BC26BC"/>
    <w:rsid w:val="00BC2AFF"/>
    <w:rsid w:val="00BC3601"/>
    <w:rsid w:val="00BC4804"/>
    <w:rsid w:val="00BC48A8"/>
    <w:rsid w:val="00BC5F1B"/>
    <w:rsid w:val="00BC62DD"/>
    <w:rsid w:val="00BC647E"/>
    <w:rsid w:val="00BC7761"/>
    <w:rsid w:val="00BC78EF"/>
    <w:rsid w:val="00BC7B1B"/>
    <w:rsid w:val="00BD1B67"/>
    <w:rsid w:val="00BD1D59"/>
    <w:rsid w:val="00BD24FE"/>
    <w:rsid w:val="00BD315E"/>
    <w:rsid w:val="00BD3AC1"/>
    <w:rsid w:val="00BD3D5C"/>
    <w:rsid w:val="00BD3E28"/>
    <w:rsid w:val="00BD3FA2"/>
    <w:rsid w:val="00BD4EAB"/>
    <w:rsid w:val="00BD4ECD"/>
    <w:rsid w:val="00BD5478"/>
    <w:rsid w:val="00BD7DFA"/>
    <w:rsid w:val="00BD7ECA"/>
    <w:rsid w:val="00BE1065"/>
    <w:rsid w:val="00BE26C1"/>
    <w:rsid w:val="00BE2AC4"/>
    <w:rsid w:val="00BE2F62"/>
    <w:rsid w:val="00BE2FFE"/>
    <w:rsid w:val="00BE4588"/>
    <w:rsid w:val="00BE4672"/>
    <w:rsid w:val="00BE7B79"/>
    <w:rsid w:val="00BF03F9"/>
    <w:rsid w:val="00BF0C44"/>
    <w:rsid w:val="00BF1B7E"/>
    <w:rsid w:val="00BF20D3"/>
    <w:rsid w:val="00BF292D"/>
    <w:rsid w:val="00BF29F3"/>
    <w:rsid w:val="00BF3141"/>
    <w:rsid w:val="00BF32CF"/>
    <w:rsid w:val="00BF363F"/>
    <w:rsid w:val="00BF4100"/>
    <w:rsid w:val="00BF503F"/>
    <w:rsid w:val="00BF7634"/>
    <w:rsid w:val="00BF79E5"/>
    <w:rsid w:val="00BF7C0D"/>
    <w:rsid w:val="00C002F0"/>
    <w:rsid w:val="00C01D7F"/>
    <w:rsid w:val="00C0223A"/>
    <w:rsid w:val="00C02B96"/>
    <w:rsid w:val="00C02C03"/>
    <w:rsid w:val="00C03541"/>
    <w:rsid w:val="00C04525"/>
    <w:rsid w:val="00C05840"/>
    <w:rsid w:val="00C05F9B"/>
    <w:rsid w:val="00C05FA0"/>
    <w:rsid w:val="00C071DE"/>
    <w:rsid w:val="00C07630"/>
    <w:rsid w:val="00C10BD1"/>
    <w:rsid w:val="00C10FAD"/>
    <w:rsid w:val="00C110B4"/>
    <w:rsid w:val="00C110EF"/>
    <w:rsid w:val="00C11474"/>
    <w:rsid w:val="00C12574"/>
    <w:rsid w:val="00C129C2"/>
    <w:rsid w:val="00C1324E"/>
    <w:rsid w:val="00C139DA"/>
    <w:rsid w:val="00C14432"/>
    <w:rsid w:val="00C14B3F"/>
    <w:rsid w:val="00C158A7"/>
    <w:rsid w:val="00C16249"/>
    <w:rsid w:val="00C17ECD"/>
    <w:rsid w:val="00C17F0D"/>
    <w:rsid w:val="00C2019D"/>
    <w:rsid w:val="00C204B1"/>
    <w:rsid w:val="00C21142"/>
    <w:rsid w:val="00C229DC"/>
    <w:rsid w:val="00C238F8"/>
    <w:rsid w:val="00C23FB2"/>
    <w:rsid w:val="00C2433F"/>
    <w:rsid w:val="00C24560"/>
    <w:rsid w:val="00C24A5A"/>
    <w:rsid w:val="00C24EB9"/>
    <w:rsid w:val="00C250E0"/>
    <w:rsid w:val="00C25472"/>
    <w:rsid w:val="00C25A20"/>
    <w:rsid w:val="00C25F75"/>
    <w:rsid w:val="00C272B2"/>
    <w:rsid w:val="00C27639"/>
    <w:rsid w:val="00C27DE0"/>
    <w:rsid w:val="00C31CFF"/>
    <w:rsid w:val="00C3226D"/>
    <w:rsid w:val="00C32335"/>
    <w:rsid w:val="00C34CD5"/>
    <w:rsid w:val="00C3656E"/>
    <w:rsid w:val="00C40F6B"/>
    <w:rsid w:val="00C418FE"/>
    <w:rsid w:val="00C4195B"/>
    <w:rsid w:val="00C42347"/>
    <w:rsid w:val="00C43CAE"/>
    <w:rsid w:val="00C44335"/>
    <w:rsid w:val="00C44BBC"/>
    <w:rsid w:val="00C44E00"/>
    <w:rsid w:val="00C44ECA"/>
    <w:rsid w:val="00C44F96"/>
    <w:rsid w:val="00C458AA"/>
    <w:rsid w:val="00C46A63"/>
    <w:rsid w:val="00C474F5"/>
    <w:rsid w:val="00C476D2"/>
    <w:rsid w:val="00C504FF"/>
    <w:rsid w:val="00C52607"/>
    <w:rsid w:val="00C52DC2"/>
    <w:rsid w:val="00C53727"/>
    <w:rsid w:val="00C53928"/>
    <w:rsid w:val="00C55053"/>
    <w:rsid w:val="00C57307"/>
    <w:rsid w:val="00C57BA7"/>
    <w:rsid w:val="00C60D4D"/>
    <w:rsid w:val="00C61130"/>
    <w:rsid w:val="00C61961"/>
    <w:rsid w:val="00C61D25"/>
    <w:rsid w:val="00C620AB"/>
    <w:rsid w:val="00C62B26"/>
    <w:rsid w:val="00C63ABF"/>
    <w:rsid w:val="00C63B3D"/>
    <w:rsid w:val="00C66F3F"/>
    <w:rsid w:val="00C70F1F"/>
    <w:rsid w:val="00C7158B"/>
    <w:rsid w:val="00C71C6B"/>
    <w:rsid w:val="00C72B54"/>
    <w:rsid w:val="00C73471"/>
    <w:rsid w:val="00C74103"/>
    <w:rsid w:val="00C7435B"/>
    <w:rsid w:val="00C74C49"/>
    <w:rsid w:val="00C74F5E"/>
    <w:rsid w:val="00C7508A"/>
    <w:rsid w:val="00C7578A"/>
    <w:rsid w:val="00C759CB"/>
    <w:rsid w:val="00C75BE0"/>
    <w:rsid w:val="00C7628F"/>
    <w:rsid w:val="00C77061"/>
    <w:rsid w:val="00C7743B"/>
    <w:rsid w:val="00C776A9"/>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730B"/>
    <w:rsid w:val="00CA0631"/>
    <w:rsid w:val="00CA16E2"/>
    <w:rsid w:val="00CA31D1"/>
    <w:rsid w:val="00CA4E0D"/>
    <w:rsid w:val="00CA527E"/>
    <w:rsid w:val="00CA52FD"/>
    <w:rsid w:val="00CA64A2"/>
    <w:rsid w:val="00CA6D25"/>
    <w:rsid w:val="00CA7624"/>
    <w:rsid w:val="00CA763F"/>
    <w:rsid w:val="00CA7D2B"/>
    <w:rsid w:val="00CB02BA"/>
    <w:rsid w:val="00CB0D09"/>
    <w:rsid w:val="00CB0DCC"/>
    <w:rsid w:val="00CB1D21"/>
    <w:rsid w:val="00CB1E35"/>
    <w:rsid w:val="00CB22C3"/>
    <w:rsid w:val="00CB2A4C"/>
    <w:rsid w:val="00CB3216"/>
    <w:rsid w:val="00CB36B8"/>
    <w:rsid w:val="00CB4682"/>
    <w:rsid w:val="00CB4BF1"/>
    <w:rsid w:val="00CB5423"/>
    <w:rsid w:val="00CB5473"/>
    <w:rsid w:val="00CB6A70"/>
    <w:rsid w:val="00CB7418"/>
    <w:rsid w:val="00CB7AC7"/>
    <w:rsid w:val="00CC07AB"/>
    <w:rsid w:val="00CC0A4E"/>
    <w:rsid w:val="00CC0DFC"/>
    <w:rsid w:val="00CC25A3"/>
    <w:rsid w:val="00CC2B50"/>
    <w:rsid w:val="00CC30C0"/>
    <w:rsid w:val="00CC3E47"/>
    <w:rsid w:val="00CC527F"/>
    <w:rsid w:val="00CC604A"/>
    <w:rsid w:val="00CC70E3"/>
    <w:rsid w:val="00CD1DD0"/>
    <w:rsid w:val="00CD2867"/>
    <w:rsid w:val="00CD3122"/>
    <w:rsid w:val="00CD456F"/>
    <w:rsid w:val="00CD496F"/>
    <w:rsid w:val="00CD552C"/>
    <w:rsid w:val="00CD69A5"/>
    <w:rsid w:val="00CD7F76"/>
    <w:rsid w:val="00CE0014"/>
    <w:rsid w:val="00CE0437"/>
    <w:rsid w:val="00CE090E"/>
    <w:rsid w:val="00CE116C"/>
    <w:rsid w:val="00CE1443"/>
    <w:rsid w:val="00CE19DE"/>
    <w:rsid w:val="00CE1CA7"/>
    <w:rsid w:val="00CE2017"/>
    <w:rsid w:val="00CE2B05"/>
    <w:rsid w:val="00CE3E81"/>
    <w:rsid w:val="00CE3E8E"/>
    <w:rsid w:val="00CE4436"/>
    <w:rsid w:val="00CE4722"/>
    <w:rsid w:val="00CE4F21"/>
    <w:rsid w:val="00CE51D5"/>
    <w:rsid w:val="00CE5480"/>
    <w:rsid w:val="00CE55F5"/>
    <w:rsid w:val="00CE5FE0"/>
    <w:rsid w:val="00CE6B11"/>
    <w:rsid w:val="00CE6F9E"/>
    <w:rsid w:val="00CF0913"/>
    <w:rsid w:val="00CF0EB8"/>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BC7"/>
    <w:rsid w:val="00D03E6F"/>
    <w:rsid w:val="00D048CD"/>
    <w:rsid w:val="00D0508E"/>
    <w:rsid w:val="00D0529F"/>
    <w:rsid w:val="00D05EC5"/>
    <w:rsid w:val="00D06086"/>
    <w:rsid w:val="00D061A0"/>
    <w:rsid w:val="00D064A0"/>
    <w:rsid w:val="00D0681E"/>
    <w:rsid w:val="00D10235"/>
    <w:rsid w:val="00D123FC"/>
    <w:rsid w:val="00D1274B"/>
    <w:rsid w:val="00D1341F"/>
    <w:rsid w:val="00D134E9"/>
    <w:rsid w:val="00D13ACE"/>
    <w:rsid w:val="00D1404E"/>
    <w:rsid w:val="00D1435E"/>
    <w:rsid w:val="00D15E73"/>
    <w:rsid w:val="00D1650A"/>
    <w:rsid w:val="00D17B20"/>
    <w:rsid w:val="00D20348"/>
    <w:rsid w:val="00D219BF"/>
    <w:rsid w:val="00D233F2"/>
    <w:rsid w:val="00D23FEA"/>
    <w:rsid w:val="00D24F7E"/>
    <w:rsid w:val="00D252B4"/>
    <w:rsid w:val="00D25A68"/>
    <w:rsid w:val="00D25DB7"/>
    <w:rsid w:val="00D25EE0"/>
    <w:rsid w:val="00D2608F"/>
    <w:rsid w:val="00D26CDF"/>
    <w:rsid w:val="00D26DC6"/>
    <w:rsid w:val="00D26FCE"/>
    <w:rsid w:val="00D27293"/>
    <w:rsid w:val="00D27340"/>
    <w:rsid w:val="00D27F14"/>
    <w:rsid w:val="00D31625"/>
    <w:rsid w:val="00D31B0C"/>
    <w:rsid w:val="00D31C17"/>
    <w:rsid w:val="00D31D05"/>
    <w:rsid w:val="00D32E60"/>
    <w:rsid w:val="00D33084"/>
    <w:rsid w:val="00D333A2"/>
    <w:rsid w:val="00D334A8"/>
    <w:rsid w:val="00D33D94"/>
    <w:rsid w:val="00D33ECE"/>
    <w:rsid w:val="00D3545F"/>
    <w:rsid w:val="00D35EDC"/>
    <w:rsid w:val="00D37A22"/>
    <w:rsid w:val="00D37B10"/>
    <w:rsid w:val="00D42582"/>
    <w:rsid w:val="00D4340B"/>
    <w:rsid w:val="00D4343C"/>
    <w:rsid w:val="00D43704"/>
    <w:rsid w:val="00D44B14"/>
    <w:rsid w:val="00D45FBF"/>
    <w:rsid w:val="00D45FE1"/>
    <w:rsid w:val="00D464A4"/>
    <w:rsid w:val="00D465ED"/>
    <w:rsid w:val="00D46648"/>
    <w:rsid w:val="00D46963"/>
    <w:rsid w:val="00D475F6"/>
    <w:rsid w:val="00D47BEC"/>
    <w:rsid w:val="00D50B0D"/>
    <w:rsid w:val="00D51369"/>
    <w:rsid w:val="00D51F19"/>
    <w:rsid w:val="00D54369"/>
    <w:rsid w:val="00D5567F"/>
    <w:rsid w:val="00D55846"/>
    <w:rsid w:val="00D55920"/>
    <w:rsid w:val="00D55B52"/>
    <w:rsid w:val="00D568AA"/>
    <w:rsid w:val="00D56D9E"/>
    <w:rsid w:val="00D57786"/>
    <w:rsid w:val="00D6088C"/>
    <w:rsid w:val="00D60CE1"/>
    <w:rsid w:val="00D6117A"/>
    <w:rsid w:val="00D6140E"/>
    <w:rsid w:val="00D623FC"/>
    <w:rsid w:val="00D62B24"/>
    <w:rsid w:val="00D63D1C"/>
    <w:rsid w:val="00D6478A"/>
    <w:rsid w:val="00D64815"/>
    <w:rsid w:val="00D667C7"/>
    <w:rsid w:val="00D67008"/>
    <w:rsid w:val="00D67EE9"/>
    <w:rsid w:val="00D726F4"/>
    <w:rsid w:val="00D72E8E"/>
    <w:rsid w:val="00D7349C"/>
    <w:rsid w:val="00D74093"/>
    <w:rsid w:val="00D74E7E"/>
    <w:rsid w:val="00D761D1"/>
    <w:rsid w:val="00D766FB"/>
    <w:rsid w:val="00D76EBB"/>
    <w:rsid w:val="00D802AA"/>
    <w:rsid w:val="00D81366"/>
    <w:rsid w:val="00D82AAD"/>
    <w:rsid w:val="00D82FE4"/>
    <w:rsid w:val="00D839F9"/>
    <w:rsid w:val="00D84CF7"/>
    <w:rsid w:val="00D84EAA"/>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FDD"/>
    <w:rsid w:val="00D967E9"/>
    <w:rsid w:val="00D9698A"/>
    <w:rsid w:val="00D96D97"/>
    <w:rsid w:val="00D970B0"/>
    <w:rsid w:val="00DA08CC"/>
    <w:rsid w:val="00DA0E6C"/>
    <w:rsid w:val="00DA18F3"/>
    <w:rsid w:val="00DA1AF5"/>
    <w:rsid w:val="00DA2146"/>
    <w:rsid w:val="00DA21A9"/>
    <w:rsid w:val="00DA2BAB"/>
    <w:rsid w:val="00DA2C90"/>
    <w:rsid w:val="00DA4478"/>
    <w:rsid w:val="00DA5B54"/>
    <w:rsid w:val="00DA6651"/>
    <w:rsid w:val="00DA6A9D"/>
    <w:rsid w:val="00DA6BAF"/>
    <w:rsid w:val="00DA79C7"/>
    <w:rsid w:val="00DB02DD"/>
    <w:rsid w:val="00DB046D"/>
    <w:rsid w:val="00DB1912"/>
    <w:rsid w:val="00DB1A52"/>
    <w:rsid w:val="00DB2689"/>
    <w:rsid w:val="00DB66A6"/>
    <w:rsid w:val="00DB6D6D"/>
    <w:rsid w:val="00DB6E52"/>
    <w:rsid w:val="00DB7B10"/>
    <w:rsid w:val="00DC0ACD"/>
    <w:rsid w:val="00DC0C61"/>
    <w:rsid w:val="00DC0DA6"/>
    <w:rsid w:val="00DC115B"/>
    <w:rsid w:val="00DC1178"/>
    <w:rsid w:val="00DC1198"/>
    <w:rsid w:val="00DC1C2F"/>
    <w:rsid w:val="00DC25B4"/>
    <w:rsid w:val="00DC26F3"/>
    <w:rsid w:val="00DC2892"/>
    <w:rsid w:val="00DC2BB5"/>
    <w:rsid w:val="00DC33FD"/>
    <w:rsid w:val="00DC51D7"/>
    <w:rsid w:val="00DC5C44"/>
    <w:rsid w:val="00DC726E"/>
    <w:rsid w:val="00DC7A60"/>
    <w:rsid w:val="00DD0BD8"/>
    <w:rsid w:val="00DD1284"/>
    <w:rsid w:val="00DD1CBF"/>
    <w:rsid w:val="00DD2A04"/>
    <w:rsid w:val="00DD3305"/>
    <w:rsid w:val="00DD489B"/>
    <w:rsid w:val="00DD50C8"/>
    <w:rsid w:val="00DD5977"/>
    <w:rsid w:val="00DD5E26"/>
    <w:rsid w:val="00DD63B5"/>
    <w:rsid w:val="00DD7472"/>
    <w:rsid w:val="00DD7DBD"/>
    <w:rsid w:val="00DE00F4"/>
    <w:rsid w:val="00DE0885"/>
    <w:rsid w:val="00DE0918"/>
    <w:rsid w:val="00DE1B0B"/>
    <w:rsid w:val="00DE1BC0"/>
    <w:rsid w:val="00DE3768"/>
    <w:rsid w:val="00DE3899"/>
    <w:rsid w:val="00DE5264"/>
    <w:rsid w:val="00DE6839"/>
    <w:rsid w:val="00DE748A"/>
    <w:rsid w:val="00DF0B70"/>
    <w:rsid w:val="00DF24E7"/>
    <w:rsid w:val="00DF4006"/>
    <w:rsid w:val="00DF60F4"/>
    <w:rsid w:val="00DF6C22"/>
    <w:rsid w:val="00DF6D41"/>
    <w:rsid w:val="00DF7995"/>
    <w:rsid w:val="00E00491"/>
    <w:rsid w:val="00E009C1"/>
    <w:rsid w:val="00E015B4"/>
    <w:rsid w:val="00E03011"/>
    <w:rsid w:val="00E04764"/>
    <w:rsid w:val="00E04E35"/>
    <w:rsid w:val="00E04F38"/>
    <w:rsid w:val="00E064D3"/>
    <w:rsid w:val="00E073D1"/>
    <w:rsid w:val="00E07B28"/>
    <w:rsid w:val="00E10884"/>
    <w:rsid w:val="00E10E4F"/>
    <w:rsid w:val="00E115AB"/>
    <w:rsid w:val="00E11F8D"/>
    <w:rsid w:val="00E12743"/>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733"/>
    <w:rsid w:val="00E25996"/>
    <w:rsid w:val="00E25D08"/>
    <w:rsid w:val="00E25FEE"/>
    <w:rsid w:val="00E2649F"/>
    <w:rsid w:val="00E2685A"/>
    <w:rsid w:val="00E26996"/>
    <w:rsid w:val="00E27014"/>
    <w:rsid w:val="00E276F0"/>
    <w:rsid w:val="00E27764"/>
    <w:rsid w:val="00E27AC8"/>
    <w:rsid w:val="00E31756"/>
    <w:rsid w:val="00E32423"/>
    <w:rsid w:val="00E3365A"/>
    <w:rsid w:val="00E33BE5"/>
    <w:rsid w:val="00E35F06"/>
    <w:rsid w:val="00E366C2"/>
    <w:rsid w:val="00E36D75"/>
    <w:rsid w:val="00E37A3B"/>
    <w:rsid w:val="00E40B62"/>
    <w:rsid w:val="00E42B3A"/>
    <w:rsid w:val="00E43061"/>
    <w:rsid w:val="00E434D7"/>
    <w:rsid w:val="00E44093"/>
    <w:rsid w:val="00E44966"/>
    <w:rsid w:val="00E458BB"/>
    <w:rsid w:val="00E47651"/>
    <w:rsid w:val="00E476B6"/>
    <w:rsid w:val="00E47B0F"/>
    <w:rsid w:val="00E50B42"/>
    <w:rsid w:val="00E51EA5"/>
    <w:rsid w:val="00E526BA"/>
    <w:rsid w:val="00E5323D"/>
    <w:rsid w:val="00E53285"/>
    <w:rsid w:val="00E5377C"/>
    <w:rsid w:val="00E54114"/>
    <w:rsid w:val="00E54E9A"/>
    <w:rsid w:val="00E55714"/>
    <w:rsid w:val="00E5603C"/>
    <w:rsid w:val="00E56679"/>
    <w:rsid w:val="00E57106"/>
    <w:rsid w:val="00E574EC"/>
    <w:rsid w:val="00E57816"/>
    <w:rsid w:val="00E60383"/>
    <w:rsid w:val="00E6045B"/>
    <w:rsid w:val="00E606C5"/>
    <w:rsid w:val="00E6202E"/>
    <w:rsid w:val="00E6224E"/>
    <w:rsid w:val="00E62266"/>
    <w:rsid w:val="00E62EAE"/>
    <w:rsid w:val="00E63A05"/>
    <w:rsid w:val="00E6481E"/>
    <w:rsid w:val="00E65AE9"/>
    <w:rsid w:val="00E66092"/>
    <w:rsid w:val="00E669D4"/>
    <w:rsid w:val="00E67C46"/>
    <w:rsid w:val="00E70BC3"/>
    <w:rsid w:val="00E715F4"/>
    <w:rsid w:val="00E7197E"/>
    <w:rsid w:val="00E71EC6"/>
    <w:rsid w:val="00E7299C"/>
    <w:rsid w:val="00E732E0"/>
    <w:rsid w:val="00E73522"/>
    <w:rsid w:val="00E74028"/>
    <w:rsid w:val="00E74A58"/>
    <w:rsid w:val="00E75493"/>
    <w:rsid w:val="00E755B6"/>
    <w:rsid w:val="00E75931"/>
    <w:rsid w:val="00E762D7"/>
    <w:rsid w:val="00E81108"/>
    <w:rsid w:val="00E81EC5"/>
    <w:rsid w:val="00E82162"/>
    <w:rsid w:val="00E82A2B"/>
    <w:rsid w:val="00E83483"/>
    <w:rsid w:val="00E8390D"/>
    <w:rsid w:val="00E8464B"/>
    <w:rsid w:val="00E84D24"/>
    <w:rsid w:val="00E869E7"/>
    <w:rsid w:val="00E86FD0"/>
    <w:rsid w:val="00E876DF"/>
    <w:rsid w:val="00E87F1B"/>
    <w:rsid w:val="00E90795"/>
    <w:rsid w:val="00E9310D"/>
    <w:rsid w:val="00E93803"/>
    <w:rsid w:val="00E93CE6"/>
    <w:rsid w:val="00E960B2"/>
    <w:rsid w:val="00E96813"/>
    <w:rsid w:val="00E96F4D"/>
    <w:rsid w:val="00E97E2B"/>
    <w:rsid w:val="00E97F24"/>
    <w:rsid w:val="00EA04EF"/>
    <w:rsid w:val="00EA097F"/>
    <w:rsid w:val="00EA0FD6"/>
    <w:rsid w:val="00EA1AC8"/>
    <w:rsid w:val="00EA1DA8"/>
    <w:rsid w:val="00EA2034"/>
    <w:rsid w:val="00EA24FD"/>
    <w:rsid w:val="00EA2A31"/>
    <w:rsid w:val="00EA2B2B"/>
    <w:rsid w:val="00EA3811"/>
    <w:rsid w:val="00EA38A4"/>
    <w:rsid w:val="00EA41EF"/>
    <w:rsid w:val="00EA4A9F"/>
    <w:rsid w:val="00EA6078"/>
    <w:rsid w:val="00EA7417"/>
    <w:rsid w:val="00EA7E89"/>
    <w:rsid w:val="00EB227D"/>
    <w:rsid w:val="00EB2607"/>
    <w:rsid w:val="00EB2CC6"/>
    <w:rsid w:val="00EB355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C736C"/>
    <w:rsid w:val="00ED05B4"/>
    <w:rsid w:val="00ED0823"/>
    <w:rsid w:val="00ED0C5F"/>
    <w:rsid w:val="00ED0E2E"/>
    <w:rsid w:val="00ED141F"/>
    <w:rsid w:val="00ED2A82"/>
    <w:rsid w:val="00ED2B4D"/>
    <w:rsid w:val="00ED2EFF"/>
    <w:rsid w:val="00ED3CCC"/>
    <w:rsid w:val="00ED4DDE"/>
    <w:rsid w:val="00ED53DD"/>
    <w:rsid w:val="00ED60C8"/>
    <w:rsid w:val="00ED62FB"/>
    <w:rsid w:val="00EE03F4"/>
    <w:rsid w:val="00EE1F76"/>
    <w:rsid w:val="00EE5303"/>
    <w:rsid w:val="00EE56D3"/>
    <w:rsid w:val="00EE56E8"/>
    <w:rsid w:val="00EE738D"/>
    <w:rsid w:val="00EE7636"/>
    <w:rsid w:val="00EE76C6"/>
    <w:rsid w:val="00EE7AC9"/>
    <w:rsid w:val="00EF0057"/>
    <w:rsid w:val="00EF05F7"/>
    <w:rsid w:val="00EF0C8A"/>
    <w:rsid w:val="00EF1836"/>
    <w:rsid w:val="00EF1C90"/>
    <w:rsid w:val="00EF20C9"/>
    <w:rsid w:val="00EF219A"/>
    <w:rsid w:val="00EF284F"/>
    <w:rsid w:val="00EF41AB"/>
    <w:rsid w:val="00EF44C4"/>
    <w:rsid w:val="00EF5670"/>
    <w:rsid w:val="00EF5EFB"/>
    <w:rsid w:val="00EF6218"/>
    <w:rsid w:val="00F00129"/>
    <w:rsid w:val="00F009BF"/>
    <w:rsid w:val="00F014E5"/>
    <w:rsid w:val="00F02765"/>
    <w:rsid w:val="00F04EC4"/>
    <w:rsid w:val="00F05BC3"/>
    <w:rsid w:val="00F065ED"/>
    <w:rsid w:val="00F07855"/>
    <w:rsid w:val="00F10399"/>
    <w:rsid w:val="00F107E7"/>
    <w:rsid w:val="00F1080D"/>
    <w:rsid w:val="00F10D5D"/>
    <w:rsid w:val="00F118A2"/>
    <w:rsid w:val="00F12513"/>
    <w:rsid w:val="00F136E6"/>
    <w:rsid w:val="00F143AD"/>
    <w:rsid w:val="00F14643"/>
    <w:rsid w:val="00F14866"/>
    <w:rsid w:val="00F156A1"/>
    <w:rsid w:val="00F156C8"/>
    <w:rsid w:val="00F163F1"/>
    <w:rsid w:val="00F16CC9"/>
    <w:rsid w:val="00F1715F"/>
    <w:rsid w:val="00F17D83"/>
    <w:rsid w:val="00F204B9"/>
    <w:rsid w:val="00F20686"/>
    <w:rsid w:val="00F2165F"/>
    <w:rsid w:val="00F21EF4"/>
    <w:rsid w:val="00F22B3A"/>
    <w:rsid w:val="00F23F3A"/>
    <w:rsid w:val="00F2447D"/>
    <w:rsid w:val="00F253CB"/>
    <w:rsid w:val="00F26A11"/>
    <w:rsid w:val="00F26ADD"/>
    <w:rsid w:val="00F26B9A"/>
    <w:rsid w:val="00F26E2C"/>
    <w:rsid w:val="00F27148"/>
    <w:rsid w:val="00F308E2"/>
    <w:rsid w:val="00F315CA"/>
    <w:rsid w:val="00F31ED5"/>
    <w:rsid w:val="00F3350E"/>
    <w:rsid w:val="00F33CCA"/>
    <w:rsid w:val="00F340BA"/>
    <w:rsid w:val="00F34125"/>
    <w:rsid w:val="00F34A3E"/>
    <w:rsid w:val="00F351F2"/>
    <w:rsid w:val="00F35BCB"/>
    <w:rsid w:val="00F36855"/>
    <w:rsid w:val="00F36CFE"/>
    <w:rsid w:val="00F37A35"/>
    <w:rsid w:val="00F400C3"/>
    <w:rsid w:val="00F40EE3"/>
    <w:rsid w:val="00F425F7"/>
    <w:rsid w:val="00F43D0D"/>
    <w:rsid w:val="00F43E22"/>
    <w:rsid w:val="00F43EC2"/>
    <w:rsid w:val="00F4406C"/>
    <w:rsid w:val="00F440D8"/>
    <w:rsid w:val="00F44184"/>
    <w:rsid w:val="00F44C66"/>
    <w:rsid w:val="00F45062"/>
    <w:rsid w:val="00F4549E"/>
    <w:rsid w:val="00F46E18"/>
    <w:rsid w:val="00F50B9B"/>
    <w:rsid w:val="00F51949"/>
    <w:rsid w:val="00F53B40"/>
    <w:rsid w:val="00F54C26"/>
    <w:rsid w:val="00F55404"/>
    <w:rsid w:val="00F55741"/>
    <w:rsid w:val="00F558E8"/>
    <w:rsid w:val="00F60843"/>
    <w:rsid w:val="00F60B43"/>
    <w:rsid w:val="00F60FC8"/>
    <w:rsid w:val="00F61750"/>
    <w:rsid w:val="00F63418"/>
    <w:rsid w:val="00F641E2"/>
    <w:rsid w:val="00F64583"/>
    <w:rsid w:val="00F66ED4"/>
    <w:rsid w:val="00F67FF8"/>
    <w:rsid w:val="00F7023E"/>
    <w:rsid w:val="00F70B70"/>
    <w:rsid w:val="00F7256D"/>
    <w:rsid w:val="00F73C14"/>
    <w:rsid w:val="00F75685"/>
    <w:rsid w:val="00F75BC6"/>
    <w:rsid w:val="00F76183"/>
    <w:rsid w:val="00F761B0"/>
    <w:rsid w:val="00F7642F"/>
    <w:rsid w:val="00F81849"/>
    <w:rsid w:val="00F81E34"/>
    <w:rsid w:val="00F8255B"/>
    <w:rsid w:val="00F8339C"/>
    <w:rsid w:val="00F83AE1"/>
    <w:rsid w:val="00F83BAE"/>
    <w:rsid w:val="00F83F20"/>
    <w:rsid w:val="00F840B5"/>
    <w:rsid w:val="00F854AE"/>
    <w:rsid w:val="00F8621F"/>
    <w:rsid w:val="00F86977"/>
    <w:rsid w:val="00F8733E"/>
    <w:rsid w:val="00F878D5"/>
    <w:rsid w:val="00F922D9"/>
    <w:rsid w:val="00F925A3"/>
    <w:rsid w:val="00F925D2"/>
    <w:rsid w:val="00F92CDB"/>
    <w:rsid w:val="00F92EAF"/>
    <w:rsid w:val="00F93C3B"/>
    <w:rsid w:val="00F93F75"/>
    <w:rsid w:val="00F94BFE"/>
    <w:rsid w:val="00F94F9D"/>
    <w:rsid w:val="00F95054"/>
    <w:rsid w:val="00F96357"/>
    <w:rsid w:val="00F96497"/>
    <w:rsid w:val="00F96633"/>
    <w:rsid w:val="00F96732"/>
    <w:rsid w:val="00F96ED5"/>
    <w:rsid w:val="00F97D79"/>
    <w:rsid w:val="00F97D94"/>
    <w:rsid w:val="00FA069C"/>
    <w:rsid w:val="00FA0EDC"/>
    <w:rsid w:val="00FA450C"/>
    <w:rsid w:val="00FA472F"/>
    <w:rsid w:val="00FA50EB"/>
    <w:rsid w:val="00FA5FAE"/>
    <w:rsid w:val="00FA6176"/>
    <w:rsid w:val="00FA6771"/>
    <w:rsid w:val="00FA6EF2"/>
    <w:rsid w:val="00FB040A"/>
    <w:rsid w:val="00FB0435"/>
    <w:rsid w:val="00FB0791"/>
    <w:rsid w:val="00FB2698"/>
    <w:rsid w:val="00FB2D5B"/>
    <w:rsid w:val="00FB3524"/>
    <w:rsid w:val="00FB35A2"/>
    <w:rsid w:val="00FB3B67"/>
    <w:rsid w:val="00FB47F8"/>
    <w:rsid w:val="00FB4A25"/>
    <w:rsid w:val="00FB4D31"/>
    <w:rsid w:val="00FB5291"/>
    <w:rsid w:val="00FB5916"/>
    <w:rsid w:val="00FB6C2A"/>
    <w:rsid w:val="00FC026F"/>
    <w:rsid w:val="00FC0E7B"/>
    <w:rsid w:val="00FC1988"/>
    <w:rsid w:val="00FC4612"/>
    <w:rsid w:val="00FC5236"/>
    <w:rsid w:val="00FC5DCF"/>
    <w:rsid w:val="00FC6659"/>
    <w:rsid w:val="00FC67CC"/>
    <w:rsid w:val="00FC7532"/>
    <w:rsid w:val="00FD16B4"/>
    <w:rsid w:val="00FD1E95"/>
    <w:rsid w:val="00FD237D"/>
    <w:rsid w:val="00FD2478"/>
    <w:rsid w:val="00FD2618"/>
    <w:rsid w:val="00FD2826"/>
    <w:rsid w:val="00FD2861"/>
    <w:rsid w:val="00FD2C98"/>
    <w:rsid w:val="00FD301B"/>
    <w:rsid w:val="00FD3264"/>
    <w:rsid w:val="00FD35AC"/>
    <w:rsid w:val="00FD3ED8"/>
    <w:rsid w:val="00FD4719"/>
    <w:rsid w:val="00FD5470"/>
    <w:rsid w:val="00FD5532"/>
    <w:rsid w:val="00FD5559"/>
    <w:rsid w:val="00FD5577"/>
    <w:rsid w:val="00FD579B"/>
    <w:rsid w:val="00FD609E"/>
    <w:rsid w:val="00FD6596"/>
    <w:rsid w:val="00FD7142"/>
    <w:rsid w:val="00FD765A"/>
    <w:rsid w:val="00FD7C43"/>
    <w:rsid w:val="00FD7D29"/>
    <w:rsid w:val="00FD7FDD"/>
    <w:rsid w:val="00FE09A9"/>
    <w:rsid w:val="00FE0B9A"/>
    <w:rsid w:val="00FE0CB7"/>
    <w:rsid w:val="00FE1201"/>
    <w:rsid w:val="00FE1CB6"/>
    <w:rsid w:val="00FE2078"/>
    <w:rsid w:val="00FE25B6"/>
    <w:rsid w:val="00FE2C6F"/>
    <w:rsid w:val="00FE3097"/>
    <w:rsid w:val="00FE3CF1"/>
    <w:rsid w:val="00FE3F04"/>
    <w:rsid w:val="00FE40BB"/>
    <w:rsid w:val="00FE470F"/>
    <w:rsid w:val="00FE5289"/>
    <w:rsid w:val="00FE54FE"/>
    <w:rsid w:val="00FE6293"/>
    <w:rsid w:val="00FE7D04"/>
    <w:rsid w:val="00FF10A6"/>
    <w:rsid w:val="00FF2D85"/>
    <w:rsid w:val="00FF33E7"/>
    <w:rsid w:val="00FF4063"/>
    <w:rsid w:val="00FF47F1"/>
    <w:rsid w:val="00FF5AD3"/>
    <w:rsid w:val="00FF644F"/>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87879"/>
  <w15:docId w15:val="{832190FC-CBBC-4E64-B71E-1BC3E5A2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145C8"/>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6C6DCA"/>
    <w:pPr>
      <w:spacing w:before="36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332D96"/>
    <w:pPr>
      <w:spacing w:before="240"/>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 w:val="right" w:leader="dot" w:pos="9062"/>
      </w:tabs>
    </w:pPr>
    <w:rPr>
      <w:rFonts w:ascii="Times New Roman" w:hAnsi="Times New Roman"/>
      <w:noProof/>
    </w:rPr>
  </w:style>
  <w:style w:type="character" w:customStyle="1" w:styleId="Kazalovsebine2Znak">
    <w:name w:val="Kazalo vsebine 2 Znak"/>
    <w:basedOn w:val="Privzetapisavaodstavka"/>
    <w:link w:val="Kazalovsebine2"/>
    <w:uiPriority w:val="39"/>
    <w:rsid w:val="00332D96"/>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 w:type="paragraph" w:customStyle="1" w:styleId="ListParagraph1">
    <w:name w:val="List Paragraph1"/>
    <w:basedOn w:val="Navaden"/>
    <w:uiPriority w:val="34"/>
    <w:qFormat/>
    <w:rsid w:val="003D4029"/>
    <w:pPr>
      <w:ind w:left="708"/>
    </w:pPr>
  </w:style>
  <w:style w:type="paragraph" w:customStyle="1" w:styleId="Odstavek">
    <w:name w:val="Odstavek"/>
    <w:basedOn w:val="Navaden"/>
    <w:link w:val="OdstavekZnak"/>
    <w:qFormat/>
    <w:rsid w:val="003D4029"/>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3D4029"/>
    <w:rPr>
      <w:rFonts w:ascii="Arial" w:hAnsi="Arial" w:cs="Arial"/>
      <w:sz w:val="22"/>
      <w:szCs w:val="22"/>
    </w:rPr>
  </w:style>
  <w:style w:type="character" w:styleId="Nerazreenaomemba">
    <w:name w:val="Unresolved Mention"/>
    <w:basedOn w:val="Privzetapisavaodstavka"/>
    <w:uiPriority w:val="99"/>
    <w:semiHidden/>
    <w:unhideWhenUsed/>
    <w:rsid w:val="00413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57339863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1258091">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3566048">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6443732">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790969951">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86659179">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0A046-F019-4F49-9A8A-F37C207F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2774</Words>
  <Characters>17558</Characters>
  <Application>Microsoft Office Word</Application>
  <DocSecurity>0</DocSecurity>
  <Lines>146</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kalakovic</dc:creator>
  <cp:keywords/>
  <dc:description/>
  <cp:lastModifiedBy>Marija Rajaković</cp:lastModifiedBy>
  <cp:revision>6</cp:revision>
  <cp:lastPrinted>2026-03-11T06:58:00Z</cp:lastPrinted>
  <dcterms:created xsi:type="dcterms:W3CDTF">2026-03-11T10:21:00Z</dcterms:created>
  <dcterms:modified xsi:type="dcterms:W3CDTF">2026-03-11T10:23:00Z</dcterms:modified>
</cp:coreProperties>
</file>